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28706B" w14:textId="77777777" w:rsidR="007847F5" w:rsidRDefault="00DE721D" w:rsidP="6C88B240">
      <w:pPr>
        <w:jc w:val="center"/>
        <w:rPr>
          <w:rFonts w:ascii="Tahoma" w:eastAsia="Times New Roman" w:hAnsi="Tahoma" w:cs="Tahoma"/>
          <w:b/>
          <w:bCs/>
          <w:sz w:val="22"/>
          <w:szCs w:val="22"/>
          <w:lang w:val="el"/>
        </w:rPr>
      </w:pPr>
      <w:r w:rsidRPr="6C88B240">
        <w:rPr>
          <w:rFonts w:ascii="Tahoma" w:eastAsia="Times New Roman" w:hAnsi="Tahoma" w:cs="Tahoma"/>
          <w:b/>
          <w:bCs/>
          <w:sz w:val="22"/>
          <w:szCs w:val="22"/>
          <w:lang w:val="el"/>
        </w:rPr>
        <w:t>ΕΡΓΑΛ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ΕΙ</w:t>
      </w:r>
      <w:r w:rsidRPr="6C88B240">
        <w:rPr>
          <w:rFonts w:ascii="Tahoma" w:eastAsia="Times New Roman" w:hAnsi="Tahoma" w:cs="Tahoma"/>
          <w:b/>
          <w:bCs/>
          <w:sz w:val="22"/>
          <w:szCs w:val="22"/>
          <w:lang w:val="el"/>
        </w:rPr>
        <w:t>Ο ΔΙΕΡΕ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Υ</w:t>
      </w:r>
      <w:r w:rsidRPr="6C88B240">
        <w:rPr>
          <w:rFonts w:ascii="Tahoma" w:eastAsia="Times New Roman" w:hAnsi="Tahoma" w:cs="Tahoma"/>
          <w:b/>
          <w:bCs/>
          <w:sz w:val="22"/>
          <w:szCs w:val="22"/>
          <w:lang w:val="el"/>
        </w:rPr>
        <w:t>ΝΗΣΗΣ ΔΕΣΜΟ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Υ</w:t>
      </w:r>
      <w:r w:rsidRPr="6C88B240">
        <w:rPr>
          <w:rFonts w:ascii="Tahoma" w:eastAsia="Times New Roman" w:hAnsi="Tahoma" w:cs="Tahoma"/>
          <w:b/>
          <w:bCs/>
          <w:sz w:val="22"/>
          <w:szCs w:val="22"/>
          <w:lang w:val="el"/>
        </w:rPr>
        <w:t xml:space="preserve"> </w:t>
      </w: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>ΚΑΙ ΚΑΤΑΛΛΗΛ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Ο</w:t>
      </w: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 xml:space="preserve">ΤΗΤΑΣ </w:t>
      </w:r>
    </w:p>
    <w:p w14:paraId="116CDF2A" w14:textId="23D839A7" w:rsidR="00052DA4" w:rsidRPr="00FE6FA1" w:rsidRDefault="00DE721D" w:rsidP="6C88B240">
      <w:pPr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>ΑΝ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Α</w:t>
      </w: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>ΛΗΨΗΣ ΠΡΑΓΜΑΤΙΚ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Η</w:t>
      </w: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>Σ ΦΡΟΝΤ</w:t>
      </w:r>
      <w:r w:rsidR="007847F5">
        <w:rPr>
          <w:rFonts w:ascii="Tahoma" w:eastAsia="Times New Roman" w:hAnsi="Tahoma" w:cs="Tahoma"/>
          <w:b/>
          <w:bCs/>
          <w:sz w:val="22"/>
          <w:szCs w:val="22"/>
          <w:lang w:val="el"/>
        </w:rPr>
        <w:t>Ι</w:t>
      </w:r>
      <w:r>
        <w:rPr>
          <w:rFonts w:ascii="Tahoma" w:eastAsia="Times New Roman" w:hAnsi="Tahoma" w:cs="Tahoma"/>
          <w:b/>
          <w:bCs/>
          <w:sz w:val="22"/>
          <w:szCs w:val="22"/>
          <w:lang w:val="el"/>
        </w:rPr>
        <w:t>ΔΑΣ</w:t>
      </w:r>
    </w:p>
    <w:p w14:paraId="69432F0F" w14:textId="447CDCCF" w:rsidR="00052DA4" w:rsidRDefault="7DD454EB" w:rsidP="2D531B8B">
      <w:pPr>
        <w:jc w:val="center"/>
        <w:rPr>
          <w:rFonts w:ascii="Tahoma" w:eastAsia="Times New Roman" w:hAnsi="Tahoma" w:cs="Tahoma"/>
          <w:sz w:val="22"/>
          <w:szCs w:val="22"/>
          <w:lang w:val="el"/>
        </w:rPr>
      </w:pPr>
      <w:r w:rsidRPr="00FE6FA1">
        <w:rPr>
          <w:rFonts w:ascii="Tahoma" w:eastAsia="Times New Roman" w:hAnsi="Tahoma" w:cs="Tahoma"/>
          <w:sz w:val="22"/>
          <w:szCs w:val="22"/>
          <w:lang w:val="el"/>
        </w:rPr>
        <w:t xml:space="preserve"> </w:t>
      </w:r>
    </w:p>
    <w:p w14:paraId="6B018871" w14:textId="77777777" w:rsidR="00FD68BA" w:rsidRPr="00FE6FA1" w:rsidRDefault="00FD68BA" w:rsidP="2D531B8B">
      <w:pPr>
        <w:jc w:val="center"/>
        <w:rPr>
          <w:rFonts w:ascii="Tahoma" w:hAnsi="Tahoma" w:cs="Tahoma"/>
          <w:sz w:val="22"/>
          <w:szCs w:val="22"/>
        </w:rPr>
      </w:pPr>
    </w:p>
    <w:p w14:paraId="5ACC1620" w14:textId="2FED2375" w:rsidR="00052DA4" w:rsidRPr="00FE6FA1" w:rsidRDefault="2FBA51DB" w:rsidP="6C88B240">
      <w:pPr>
        <w:spacing w:before="1"/>
        <w:jc w:val="center"/>
        <w:rPr>
          <w:rFonts w:ascii="Tahoma" w:hAnsi="Tahoma" w:cs="Tahoma"/>
          <w:sz w:val="22"/>
          <w:szCs w:val="22"/>
        </w:rPr>
      </w:pPr>
      <w:r w:rsidRPr="6C88B240">
        <w:rPr>
          <w:rFonts w:ascii="Tahoma" w:eastAsia="Times New Roman" w:hAnsi="Tahoma" w:cs="Tahoma"/>
          <w:sz w:val="22"/>
          <w:szCs w:val="22"/>
          <w:lang w:val="el"/>
        </w:rPr>
        <w:t xml:space="preserve"> </w:t>
      </w:r>
    </w:p>
    <w:tbl>
      <w:tblPr>
        <w:tblW w:w="9630" w:type="dxa"/>
        <w:tblInd w:w="305" w:type="dxa"/>
        <w:tblLayout w:type="fixed"/>
        <w:tblLook w:val="01E0" w:firstRow="1" w:lastRow="1" w:firstColumn="1" w:lastColumn="1" w:noHBand="0" w:noVBand="0"/>
      </w:tblPr>
      <w:tblGrid>
        <w:gridCol w:w="310"/>
        <w:gridCol w:w="8647"/>
        <w:gridCol w:w="673"/>
      </w:tblGrid>
      <w:tr w:rsidR="000B47E6" w:rsidRPr="00FE6FA1" w14:paraId="0343727D" w14:textId="77777777" w:rsidTr="5C9595FC">
        <w:trPr>
          <w:trHeight w:val="570"/>
        </w:trPr>
        <w:tc>
          <w:tcPr>
            <w:tcW w:w="9630" w:type="dxa"/>
            <w:gridSpan w:val="3"/>
            <w:tcBorders>
              <w:top w:val="single" w:sz="8" w:space="0" w:color="4F81BC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891FB7" w14:textId="3EABA162" w:rsidR="000B47E6" w:rsidRPr="000B47E6" w:rsidRDefault="000B47E6" w:rsidP="000B47E6">
            <w:pPr>
              <w:ind w:left="108" w:right="888"/>
              <w:jc w:val="center"/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</w:pPr>
            <w:r w:rsidRPr="000B47E6">
              <w:rPr>
                <w:rFonts w:ascii="Tahoma" w:hAnsi="Tahoma" w:cs="Tahoma"/>
                <w:b/>
                <w:bCs/>
                <w:sz w:val="22"/>
                <w:szCs w:val="22"/>
                <w:u w:val="single"/>
              </w:rPr>
              <w:t>Εισαγωγή</w:t>
            </w:r>
          </w:p>
          <w:p w14:paraId="5A608C05" w14:textId="1CA386B1" w:rsidR="000B47E6" w:rsidRPr="00FE6FA1" w:rsidRDefault="000B47E6" w:rsidP="000B47E6">
            <w:pPr>
              <w:ind w:left="105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FE6FA1" w14:paraId="05E8E864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4F81BC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09F23C" w14:textId="03C26798" w:rsidR="000B47E6" w:rsidRPr="00FE6FA1" w:rsidRDefault="000B47E6" w:rsidP="000B47E6">
            <w:pPr>
              <w:ind w:left="8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9E8863" w14:textId="540CF428" w:rsidR="000B47E6" w:rsidRPr="00FE6FA1" w:rsidRDefault="000B47E6" w:rsidP="5C9595FC">
            <w:pPr>
              <w:ind w:left="108" w:right="888"/>
              <w:rPr>
                <w:rFonts w:ascii="Tahoma" w:eastAsia="Calibri" w:hAnsi="Tahoma" w:cs="Tahoma"/>
                <w:b/>
                <w:bCs/>
                <w:sz w:val="22"/>
                <w:szCs w:val="22"/>
              </w:rPr>
            </w:pPr>
            <w:r w:rsidRPr="5C9595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Γνωριμία και σύσταση από τον συνεντευκτή και τον διερμηνέα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E33EB2" w14:textId="77777777" w:rsidR="000B47E6" w:rsidRPr="00FE6FA1" w:rsidRDefault="000B47E6" w:rsidP="000B47E6">
            <w:pPr>
              <w:spacing w:before="7"/>
              <w:rPr>
                <w:rFonts w:ascii="Tahoma" w:eastAsia="Times New Roman" w:hAnsi="Tahoma" w:cs="Tahoma"/>
                <w:sz w:val="22"/>
                <w:szCs w:val="22"/>
                <w:lang w:val="el"/>
              </w:rPr>
            </w:pPr>
          </w:p>
        </w:tc>
      </w:tr>
      <w:tr w:rsidR="000B47E6" w:rsidRPr="00FE6FA1" w14:paraId="61EB3B49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176B8A" w14:textId="0E3A6182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2215FE" w14:textId="3074F144" w:rsidR="000B47E6" w:rsidRPr="00FE6FA1" w:rsidRDefault="000B47E6" w:rsidP="000B47E6">
            <w:pPr>
              <w:ind w:left="108" w:right="88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Ενημέρωση για τον σκοπό και τη διάρκεια της συνέντευξης</w:t>
            </w: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3D14F7" w14:textId="3C07AAD9" w:rsidR="000B47E6" w:rsidRPr="00FE6FA1" w:rsidRDefault="000B47E6" w:rsidP="000B47E6">
            <w:pPr>
              <w:spacing w:before="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  <w:p w14:paraId="6FD41D39" w14:textId="79773255" w:rsidR="000B47E6" w:rsidRPr="00FE6FA1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FE6FA1" w14:paraId="74B4272C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D727B6" w14:textId="7DBFEB3C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66A08A" w14:textId="70042401" w:rsidR="000B47E6" w:rsidRPr="00FE6FA1" w:rsidRDefault="000B47E6" w:rsidP="000B47E6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Διασφάλιση εχεμύθειας</w:t>
            </w: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CF6A46" w14:textId="3193B734" w:rsidR="000B47E6" w:rsidRPr="00FE6FA1" w:rsidRDefault="000B47E6" w:rsidP="000B47E6">
            <w:pPr>
              <w:spacing w:before="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  <w:p w14:paraId="628353E9" w14:textId="55F71FC5" w:rsidR="000B47E6" w:rsidRPr="00FE6FA1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8570A0" w14:paraId="44BB82A4" w14:textId="77777777" w:rsidTr="5C9595FC">
        <w:trPr>
          <w:trHeight w:val="81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5CCD73" w14:textId="61A4F5AF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E85E31" w14:textId="04D8ADA1" w:rsidR="000B47E6" w:rsidRPr="00044FFC" w:rsidRDefault="000B47E6" w:rsidP="000B47E6">
            <w:pPr>
              <w:spacing w:before="1" w:line="235" w:lineRule="auto"/>
              <w:ind w:left="108" w:right="62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Ενημέρωση στον συνεντευξιαζόμενο ότι έχει το δικαίωμα να σταματήσει τη διαδικασία της συνέντευξης σε οποιοδήποτε στάδιο, εάν το επιθυμεί</w:t>
            </w:r>
          </w:p>
          <w:p w14:paraId="0E535A75" w14:textId="60EA8845" w:rsidR="000B47E6" w:rsidRPr="00044FFC" w:rsidRDefault="000B47E6" w:rsidP="000B47E6">
            <w:pPr>
              <w:spacing w:before="1"/>
              <w:ind w:left="10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E17839" w14:textId="4128BE6F" w:rsidR="000B47E6" w:rsidRPr="00044FFC" w:rsidRDefault="000B47E6" w:rsidP="000B47E6">
            <w:pPr>
              <w:spacing w:before="7" w:after="1"/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  <w:p w14:paraId="55394D7C" w14:textId="22F9796E" w:rsidR="000B47E6" w:rsidRPr="00044FFC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FE6FA1" w14:paraId="6606E0AC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7DFAC6" w14:textId="54F7F0E0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24D7C7" w14:textId="472D97DE" w:rsidR="000B47E6" w:rsidRPr="00FE6FA1" w:rsidRDefault="000B47E6" w:rsidP="000B47E6">
            <w:pPr>
              <w:ind w:left="108" w:right="259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Eπεξήγηση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από τον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συνεντευκτή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για τη σημαντικότητα της ειλικρίνειας</w:t>
            </w: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4D348B" w14:textId="31943E2F" w:rsidR="000B47E6" w:rsidRPr="00FE6FA1" w:rsidRDefault="000B47E6" w:rsidP="000B47E6">
            <w:pPr>
              <w:spacing w:before="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  <w:p w14:paraId="3D806ABE" w14:textId="30115FED" w:rsidR="000B47E6" w:rsidRPr="00FE6FA1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C729F6" w14:paraId="30CAB425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3DCBE6" w14:textId="7239D116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CC8DA5" w14:textId="09ABEA4A" w:rsidR="000B47E6" w:rsidRPr="00502008" w:rsidRDefault="000B47E6" w:rsidP="000B47E6">
            <w:pPr>
              <w:ind w:left="108" w:right="73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Συναίνεση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για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την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συνέντευξη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από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τον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συνεντευξιαζόμενο</w:t>
            </w: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5DC5DB" w14:textId="65CE4545" w:rsidR="000B47E6" w:rsidRPr="00502008" w:rsidRDefault="000B47E6" w:rsidP="000B47E6">
            <w:pPr>
              <w:spacing w:before="7"/>
              <w:rPr>
                <w:rFonts w:ascii="Tahoma" w:hAnsi="Tahoma" w:cs="Tahoma"/>
                <w:sz w:val="22"/>
                <w:szCs w:val="22"/>
              </w:rPr>
            </w:pPr>
            <w:r w:rsidRPr="00502008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  <w:p w14:paraId="1ADD94F6" w14:textId="70DCF21F" w:rsidR="000B47E6" w:rsidRPr="00502008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B47E6" w:rsidRPr="00C729F6" w14:paraId="17782B84" w14:textId="77777777" w:rsidTr="5C9595FC">
        <w:trPr>
          <w:trHeight w:val="570"/>
        </w:trPr>
        <w:tc>
          <w:tcPr>
            <w:tcW w:w="3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1E4F10" w14:textId="154C7914" w:rsidR="000B47E6" w:rsidRPr="00FE6FA1" w:rsidRDefault="000B47E6" w:rsidP="000B47E6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86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8872F1" w14:textId="15BF685A" w:rsidR="000B47E6" w:rsidRPr="00502008" w:rsidRDefault="000B47E6" w:rsidP="000B47E6">
            <w:pPr>
              <w:spacing w:before="1" w:line="235" w:lineRule="auto"/>
              <w:ind w:left="108" w:right="403"/>
              <w:rPr>
                <w:rFonts w:ascii="Tahoma" w:hAnsi="Tahoma" w:cs="Tahoma"/>
                <w:sz w:val="22"/>
                <w:szCs w:val="22"/>
              </w:rPr>
            </w:pPr>
            <w:r w:rsidRPr="001C6FA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>O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συνεντευξιαζόμενος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έχει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ενημερωθεί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για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αποτέλεσμα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της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αξιολόγησης</w:t>
            </w:r>
          </w:p>
        </w:tc>
        <w:tc>
          <w:tcPr>
            <w:tcW w:w="6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23BA9E" w14:textId="2C6BB0BC" w:rsidR="000B47E6" w:rsidRPr="00502008" w:rsidRDefault="000B47E6" w:rsidP="000B47E6">
            <w:pPr>
              <w:spacing w:before="7" w:after="1"/>
              <w:rPr>
                <w:rFonts w:ascii="Tahoma" w:hAnsi="Tahoma" w:cs="Tahoma"/>
                <w:sz w:val="22"/>
                <w:szCs w:val="22"/>
              </w:rPr>
            </w:pPr>
            <w:r w:rsidRPr="00502008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  <w:p w14:paraId="292E4F6A" w14:textId="2A1E345F" w:rsidR="000B47E6" w:rsidRPr="00502008" w:rsidRDefault="000B47E6" w:rsidP="000B47E6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426AB1E" w14:textId="559F9853" w:rsidR="00052DA4" w:rsidRPr="00502008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502008">
        <w:rPr>
          <w:rFonts w:ascii="Tahoma" w:eastAsia="Times New Roman" w:hAnsi="Tahoma" w:cs="Tahoma"/>
          <w:sz w:val="22"/>
          <w:szCs w:val="22"/>
        </w:rPr>
        <w:t xml:space="preserve"> </w:t>
      </w:r>
    </w:p>
    <w:p w14:paraId="77349781" w14:textId="3F199AB2" w:rsidR="00052DA4" w:rsidRPr="00502008" w:rsidRDefault="7DD454EB" w:rsidP="2D531B8B">
      <w:pPr>
        <w:spacing w:before="2" w:after="1"/>
        <w:jc w:val="center"/>
        <w:rPr>
          <w:rFonts w:ascii="Tahoma" w:hAnsi="Tahoma" w:cs="Tahoma"/>
          <w:sz w:val="22"/>
          <w:szCs w:val="22"/>
        </w:rPr>
      </w:pPr>
      <w:r w:rsidRPr="00502008">
        <w:rPr>
          <w:rFonts w:ascii="Tahoma" w:eastAsia="Times New Roman" w:hAnsi="Tahoma" w:cs="Tahoma"/>
          <w:sz w:val="22"/>
          <w:szCs w:val="22"/>
        </w:rPr>
        <w:t xml:space="preserve"> </w:t>
      </w:r>
    </w:p>
    <w:tbl>
      <w:tblPr>
        <w:tblW w:w="9621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1971"/>
        <w:gridCol w:w="1769"/>
        <w:gridCol w:w="371"/>
        <w:gridCol w:w="5510"/>
      </w:tblGrid>
      <w:tr w:rsidR="00FE6FA1" w:rsidRPr="00FE6FA1" w14:paraId="472778B0" w14:textId="77777777" w:rsidTr="5B6B3860">
        <w:trPr>
          <w:gridAfter w:val="1"/>
          <w:wAfter w:w="5510" w:type="dxa"/>
          <w:trHeight w:val="42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BE8F" w14:textId="5E972350" w:rsidR="00FE6FA1" w:rsidRPr="00FE6FA1" w:rsidRDefault="09C5FE52" w:rsidP="00BE5731">
            <w:pPr>
              <w:ind w:right="-1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3ADB8759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ΠΡΟΣΩΠΙΚΑ</w:t>
            </w:r>
            <w:r w:rsidR="00FE6FA1" w:rsidRPr="3ADB8759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 xml:space="preserve"> ΣΤΟΙΧΕΙΑ ΑΝΗΛΙΚΟΥ</w:t>
            </w:r>
          </w:p>
        </w:tc>
      </w:tr>
      <w:tr w:rsidR="00FE6FA1" w:rsidRPr="008570A0" w14:paraId="1EADC3CD" w14:textId="77777777" w:rsidTr="5B6B3860">
        <w:trPr>
          <w:trHeight w:val="540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15C1" w14:textId="02EEDDAB" w:rsidR="2D531B8B" w:rsidRPr="003C5C18" w:rsidRDefault="2D531B8B" w:rsidP="00BE5731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1C6FA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αξιολόγησης</w:t>
            </w:r>
            <w:r w:rsidR="00472DC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:</w:t>
            </w:r>
          </w:p>
        </w:tc>
        <w:tc>
          <w:tcPr>
            <w:tcW w:w="5510" w:type="dxa"/>
            <w:tcBorders>
              <w:top w:val="single" w:sz="8" w:space="0" w:color="4F81BC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</w:tcPr>
          <w:p w14:paraId="2656F086" w14:textId="23E56888" w:rsidR="2D531B8B" w:rsidRPr="001C6FAF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1C6FAF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5C338C" w:rsidRPr="00FE6FA1" w14:paraId="72A7D256" w14:textId="77777777" w:rsidTr="5B6B3860">
        <w:trPr>
          <w:trHeight w:val="267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C508" w14:textId="77777777" w:rsidR="005C338C" w:rsidRPr="00044FFC" w:rsidRDefault="00000000" w:rsidP="00D452F9">
            <w:pPr>
              <w:rPr>
                <w:rFonts w:ascii="Tahoma" w:hAnsi="Tahoma" w:cs="Tahoma"/>
                <w:sz w:val="22"/>
                <w:szCs w:val="22"/>
              </w:rPr>
            </w:pPr>
            <w:sdt>
              <w:sdtPr>
                <w:rPr>
                  <w:rFonts w:ascii="Tahoma" w:eastAsia="Calibri" w:hAnsi="Tahoma" w:cs="Tahoma"/>
                  <w:b/>
                  <w:bCs/>
                  <w:i/>
                  <w:iCs/>
                  <w:sz w:val="22"/>
                  <w:szCs w:val="22"/>
                  <w:shd w:val="clear" w:color="auto" w:fill="FFF2CC" w:themeFill="accent4" w:themeFillTint="33"/>
                </w:rPr>
                <w:id w:val="1968470955"/>
                <w:placeholder>
                  <w:docPart w:val="41162F1AA7F346A99381C5696DB2141C"/>
                </w:placeholder>
                <w:comboBox>
                  <w:listItem w:displayText="Επιλέξτε ΚΥΤ/ΚΕΔ/ΕΔΠΦΑΑ" w:value="Επιλέξτε ΚΥΤ/ΚΕΔ/ΕΔΠΦΑΑ"/>
                  <w:listItem w:displayText="Κλειστή Ελεγχόμενη Δομή Κω" w:value="Κλειστή Ελεγχόμενη Δομή Κω"/>
                  <w:listItem w:displayText="Κλειστή Ελεγχόμενη Δομή Λέρου" w:value="Κλειστή Ελεγχόμενη Δομή Λέρου"/>
                  <w:listItem w:displayText="Κλειστή Ελεγχόμενη Δομή Λέσβου" w:value="Κλειστή Ελεγχόμενη Δομή Λέσβου"/>
                  <w:listItem w:displayText="Κλειστή Ελεγχόμενη Δομή Σάμου" w:value="Κλειστή Ελεγχόμενη Δομή Σάμου"/>
                  <w:listItem w:displayText="Κέντρο Υποδοχής και Ταυτοποίησης Φυλακίου" w:value="Κέντρο Υποδοχής και Ταυτοποίησης Φυλακίου"/>
                  <w:listItem w:displayText="Κλειστή Ελεγχόμενη Δομή Χίου" w:value="Κλειστή Ελεγχόμενη Δομή Χίου"/>
      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      <w:listItem w:displayText="ΕΔΠΦΑΑ Σχιστού" w:value="ΕΔΠΦΑΑ Σχιστού"/>
                  <w:listItem w:displayText="ΕΔΠΦΑΑ Βόλου" w:value="ΕΔΠΦΑΑ Βόλου"/>
                  <w:listItem w:displayText="ΕΔΠΦΑΑ Θερμοπυλών" w:value="ΕΔΠΦΑΑ Θερμοπυλών"/>
                  <w:listItem w:displayText="ΕΔΠΦΑΑ Κουτσόχερου" w:value="ΕΔΠΦΑΑ Κουτσόχερου"/>
                  <w:listItem w:displayText="ΕΔΠΦΑΑ Θήβας" w:value="ΕΔΠΦΑΑ Θήβας"/>
                  <w:listItem w:displayText="ΕΔΠΦΑΑ Κυλλήνης" w:value="ΕΔΠΦΑΑ Κυλλήνης"/>
                  <w:listItem w:displayText="ΕΔΠΦΑΑ Οινοφύτων" w:value="ΕΔΠΦΑΑ Οινοφύτων"/>
                  <w:listItem w:displayText="ΕΔΠΦΑΑ Ριτσώνας" w:value="ΕΔΠΦΑΑ Ριτσώνας"/>
                  <w:listItem w:displayText="ΕΔΠΦΑΑ Κορίνθου" w:value="ΕΔΠΦΑΑ Κορίνθου"/>
                  <w:listItem w:displayText="ΕΔΠΦΑΑ Πύργου" w:value="ΕΔΠΦΑΑ Πύργου"/>
                  <w:listItem w:displayText="ΕΔΠΦΑΑ Ελευσίνας" w:value="ΕΔΠΦΑΑ Ελευσίνας"/>
                  <w:listItem w:displayText="ΕΔΠΦΑΑ Λαγκαδικίων" w:value="ΕΔΠΦΑΑ Λαγκαδικίων"/>
                  <w:listItem w:displayText="ΕΔΠΦΑΑ Βαγιοχωρίου" w:value="ΕΔΠΦΑΑ Βαγιοχωρίου"/>
                  <w:listItem w:displayText="ΕΔΠΦΑΑ Αλεξάνδρειας" w:value="ΕΔΠΦΑΑ Αλεξάνδρειας"/>
                  <w:listItem w:displayText="ΕΔΠΦΑΑ Βέροιας" w:value="ΕΔΠΦΑΑ Βέροιας"/>
                  <w:listItem w:displayText="ΕΔΠΦΑΑ Δράμας" w:value="ΕΔΠΦΑΑ Δράμας"/>
                  <w:listItem w:displayText="ΕΔΠΦΑΑ Καβάλας" w:value="ΕΔΠΦΑΑ Καβάλας"/>
                  <w:listItem w:displayText="ΕΔΠΦΑΑ Σερρών" w:value="ΕΔΠΦΑΑ Σερρών"/>
                  <w:listItem w:displayText="ΕΔΠΦΑΑ Σιντικής" w:value="ΕΔΠΦΑΑ Σιντικής"/>
                  <w:listItem w:displayText="ΕΔΠΦΑΑ Αγίας Ελένης" w:value="ΕΔΠΦΑΑ Αγίας Ελένης"/>
                  <w:listItem w:displayText="ΕΔΠΦΑΑ Κατσικά" w:value="ΕΔΠΦΑΑ Κατσικά"/>
                  <w:listItem w:displayText="ΕΔΠΦΑΑ Φιλιππιάδας" w:value="ΕΔΠΦΑΑ Φιλιππιάδας"/>
                  <w:listItem w:displayText="ΕΔΠΦΑΑ Πολυκάστρου" w:value="ΕΔΠΦΑΑ Πολυκάστρου"/>
                </w:comboBox>
              </w:sdtPr>
              <w:sdtContent>
                <w:r w:rsidR="005C338C" w:rsidRPr="00044FFC">
                  <w:rPr>
                    <w:rFonts w:ascii="Tahoma" w:eastAsia="Calibri" w:hAnsi="Tahoma" w:cs="Tahoma"/>
                    <w:b/>
                    <w:bCs/>
                    <w:i/>
                    <w:iCs/>
                    <w:sz w:val="22"/>
                    <w:szCs w:val="22"/>
                    <w:shd w:val="clear" w:color="auto" w:fill="FFF2CC" w:themeFill="accent4" w:themeFillTint="33"/>
                  </w:rPr>
                  <w:t>Επιλέξτε ΚΥΤ/ΚΕΔ/ΕΔΠΦΑΑ</w:t>
                </w:r>
              </w:sdtContent>
            </w:sdt>
          </w:p>
          <w:p w14:paraId="2CC1B1A2" w14:textId="6F337238" w:rsidR="005C338C" w:rsidRPr="00FE6FA1" w:rsidRDefault="005C338C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4507C552" w14:textId="77777777" w:rsidTr="5B6B3860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FB0" w14:textId="46146FD6" w:rsidR="2D531B8B" w:rsidRPr="00FE6FA1" w:rsidRDefault="00307468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02D" w14:textId="1D896BA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307468" w:rsidRPr="00FE6FA1" w14:paraId="0A3DEB72" w14:textId="77777777" w:rsidTr="5B6B3860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3494" w14:textId="6F41D38A" w:rsidR="00307468" w:rsidRPr="00FE6FA1" w:rsidRDefault="00307468" w:rsidP="2D531B8B">
            <w:pPr>
              <w:ind w:left="107"/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Επώνυμο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8CC" w14:textId="77777777" w:rsidR="00307468" w:rsidRPr="00FE6FA1" w:rsidRDefault="00307468" w:rsidP="2D531B8B">
            <w:pPr>
              <w:rPr>
                <w:rFonts w:ascii="Tahoma" w:eastAsia="Times New Roman" w:hAnsi="Tahoma" w:cs="Tahoma"/>
                <w:sz w:val="22"/>
                <w:szCs w:val="22"/>
                <w:lang w:val="el"/>
              </w:rPr>
            </w:pPr>
          </w:p>
        </w:tc>
      </w:tr>
      <w:tr w:rsidR="00FE6FA1" w:rsidRPr="00FE6FA1" w14:paraId="33B34208" w14:textId="77777777" w:rsidTr="5B6B3860">
        <w:trPr>
          <w:trHeight w:val="36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CD0" w14:textId="2D919D78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D79D" w14:textId="36A70190" w:rsidR="2D531B8B" w:rsidRPr="00FE6FA1" w:rsidRDefault="2D531B8B" w:rsidP="2D531B8B">
            <w:pPr>
              <w:tabs>
                <w:tab w:val="left" w:pos="1822"/>
                <w:tab w:val="left" w:pos="2091"/>
                <w:tab w:val="left" w:pos="3418"/>
                <w:tab w:val="left" w:pos="3687"/>
              </w:tabs>
              <w:spacing w:before="88"/>
              <w:ind w:left="377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  <w:r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Α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-82335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76E3B32C" w:rsidRPr="5B6B3860">
                  <w:rPr>
                    <w:rFonts w:ascii="MS Gothic" w:eastAsia="MS Gothic" w:hAnsi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        Θ</w:t>
            </w:r>
            <w:r w:rsidR="006C5F23"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-65699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5731" w:rsidRPr="5B6B3860">
                  <w:rPr>
                    <w:rFonts w:ascii="MS Gothic" w:eastAsia="MS Gothic" w:hAnsi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="00FE6FA1" w:rsidRPr="008570A0" w14:paraId="4F7E5B73" w14:textId="77777777" w:rsidTr="5B6B3860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F381" w14:textId="681A040F" w:rsidR="003C5C18" w:rsidRPr="00044FFC" w:rsidRDefault="2D531B8B" w:rsidP="003C5C1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 γέννησης (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ηη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μμ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εε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)</w:t>
            </w:r>
          </w:p>
          <w:p w14:paraId="21D3D9C1" w14:textId="1346DF03" w:rsidR="2D531B8B" w:rsidRPr="00044FFC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9D54" w14:textId="7AE0D169" w:rsidR="2D531B8B" w:rsidRPr="00044FFC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C729F6" w:rsidRPr="00FE6FA1" w14:paraId="4A7E866D" w14:textId="77777777" w:rsidTr="5B6B3860">
        <w:trPr>
          <w:trHeight w:val="54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7E36" w14:textId="470871B7" w:rsidR="003C5C18" w:rsidRPr="00FE6FA1" w:rsidRDefault="009D1488" w:rsidP="003C5C18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</w:p>
          <w:p w14:paraId="2B2F77B9" w14:textId="750D7411" w:rsidR="00C729F6" w:rsidRPr="00FE6FA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CEC" w14:textId="2F85E521" w:rsidR="00C729F6" w:rsidRPr="00FE6FA1" w:rsidRDefault="00C729F6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9D1488" w:rsidRPr="00FE6FA1" w14:paraId="4D7AC092" w14:textId="77777777" w:rsidTr="5B6B3860">
        <w:trPr>
          <w:trHeight w:val="540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D85A" w14:textId="0343E24E" w:rsidR="009D1488" w:rsidRPr="009D1488" w:rsidRDefault="009D1488" w:rsidP="003C5C18">
            <w:pPr>
              <w:ind w:left="107"/>
              <w:rPr>
                <w:rFonts w:ascii="Tahoma" w:eastAsia="Calibri" w:hAnsi="Tahoma" w:cs="Tahoma"/>
                <w:sz w:val="22"/>
                <w:szCs w:val="22"/>
              </w:rPr>
            </w:pPr>
            <w:proofErr w:type="spellStart"/>
            <w:r w:rsidRPr="72AE4579">
              <w:rPr>
                <w:rFonts w:ascii="Tahoma" w:eastAsia="Calibri" w:hAnsi="Tahoma" w:cs="Tahoma"/>
                <w:b/>
                <w:sz w:val="22"/>
                <w:szCs w:val="22"/>
              </w:rPr>
              <w:t>Εθνοτική</w:t>
            </w:r>
            <w:proofErr w:type="spellEnd"/>
            <w:r w:rsidRPr="72AE4579">
              <w:rPr>
                <w:rFonts w:ascii="Tahoma" w:eastAsia="Calibri" w:hAnsi="Tahoma" w:cs="Tahoma"/>
                <w:b/>
                <w:sz w:val="22"/>
                <w:szCs w:val="22"/>
              </w:rPr>
              <w:t xml:space="preserve"> ομάδα</w:t>
            </w:r>
            <w:r w:rsidRPr="72AE4579">
              <w:rPr>
                <w:rFonts w:ascii="Tahoma" w:eastAsia="Calibri" w:hAnsi="Tahoma" w:cs="Tahoma"/>
                <w:sz w:val="22"/>
                <w:szCs w:val="22"/>
              </w:rPr>
              <w:t xml:space="preserve"> </w:t>
            </w:r>
            <w:r w:rsidRPr="72AE4579">
              <w:rPr>
                <w:rFonts w:ascii="Tahoma" w:eastAsia="Calibri" w:hAnsi="Tahoma" w:cs="Tahoma"/>
                <w:i/>
                <w:sz w:val="22"/>
                <w:szCs w:val="22"/>
              </w:rPr>
              <w:t xml:space="preserve">(αν </w:t>
            </w:r>
            <w:r w:rsidR="00472DCF" w:rsidRPr="72AE4579">
              <w:rPr>
                <w:rFonts w:ascii="Tahoma" w:eastAsia="Calibri" w:hAnsi="Tahoma" w:cs="Tahoma"/>
                <w:i/>
                <w:sz w:val="22"/>
                <w:szCs w:val="22"/>
              </w:rPr>
              <w:t>ισχύει)</w:t>
            </w:r>
          </w:p>
        </w:tc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D726" w14:textId="77777777" w:rsidR="009D1488" w:rsidRPr="00FE6FA1" w:rsidRDefault="009D1488" w:rsidP="2D531B8B">
            <w:pPr>
              <w:rPr>
                <w:rFonts w:ascii="Tahoma" w:eastAsia="Times New Roman" w:hAnsi="Tahoma" w:cs="Tahoma"/>
                <w:sz w:val="22"/>
                <w:szCs w:val="22"/>
                <w:lang w:val="el"/>
              </w:rPr>
            </w:pPr>
          </w:p>
        </w:tc>
      </w:tr>
      <w:tr w:rsidR="00FE6FA1" w:rsidRPr="00FE6FA1" w14:paraId="2BCB8A5E" w14:textId="77777777" w:rsidTr="5B6B3860">
        <w:trPr>
          <w:trHeight w:val="54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5453" w14:textId="2B9F588F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Αριθμός ΔΙΚΑ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37EA" w14:textId="6D6D976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7E8BA13E" w14:textId="77777777" w:rsidTr="5B6B3860">
        <w:trPr>
          <w:trHeight w:val="270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2E1" w14:textId="5E4D8A19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άφιξης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04D" w14:textId="58D751F9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0A365555" w14:textId="70F892E9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  <w:lang w:val="en-US"/>
        </w:rPr>
      </w:pPr>
      <w:r w:rsidRPr="00FE6FA1">
        <w:rPr>
          <w:rFonts w:ascii="Tahoma" w:eastAsia="Times New Roman" w:hAnsi="Tahoma" w:cs="Tahoma"/>
          <w:sz w:val="22"/>
          <w:szCs w:val="22"/>
          <w:lang w:val="en-US"/>
        </w:rPr>
        <w:t xml:space="preserve"> 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109"/>
        <w:gridCol w:w="8521"/>
      </w:tblGrid>
      <w:tr w:rsidR="00FE6FA1" w:rsidRPr="008570A0" w14:paraId="53803D69" w14:textId="77777777" w:rsidTr="2D531B8B">
        <w:trPr>
          <w:trHeight w:val="300"/>
        </w:trPr>
        <w:tc>
          <w:tcPr>
            <w:tcW w:w="1109" w:type="dxa"/>
            <w:vAlign w:val="center"/>
          </w:tcPr>
          <w:p w14:paraId="5E7882B9" w14:textId="0E718C03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521" w:type="dxa"/>
            <w:vAlign w:val="center"/>
          </w:tcPr>
          <w:p w14:paraId="6970E9FD" w14:textId="19D604D3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  <w:tr w:rsidR="00FE6FA1" w:rsidRPr="008570A0" w14:paraId="513DC3E4" w14:textId="77777777" w:rsidTr="2D531B8B">
        <w:trPr>
          <w:trHeight w:val="300"/>
        </w:trPr>
        <w:tc>
          <w:tcPr>
            <w:tcW w:w="1109" w:type="dxa"/>
            <w:vAlign w:val="center"/>
          </w:tcPr>
          <w:p w14:paraId="57C8CE45" w14:textId="0FF0CF6A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521" w:type="dxa"/>
            <w:vAlign w:val="center"/>
          </w:tcPr>
          <w:p w14:paraId="7BF8AAD7" w14:textId="7A760B1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14:paraId="6AA08175" w14:textId="143787A9" w:rsidR="00052DA4" w:rsidRPr="00FE6FA1" w:rsidRDefault="00052DA4" w:rsidP="2D531B8B">
      <w:pPr>
        <w:spacing w:before="9"/>
        <w:jc w:val="center"/>
        <w:rPr>
          <w:rFonts w:ascii="Tahoma" w:hAnsi="Tahoma" w:cs="Tahoma"/>
          <w:sz w:val="22"/>
          <w:szCs w:val="22"/>
          <w:lang w:val="en-US"/>
        </w:rPr>
      </w:pPr>
    </w:p>
    <w:p w14:paraId="4D020F65" w14:textId="1DD5A83E" w:rsidR="00BE5731" w:rsidRPr="001C6FAF" w:rsidRDefault="7DD454EB" w:rsidP="00BE5731">
      <w:pPr>
        <w:pStyle w:val="1"/>
        <w:spacing w:before="0"/>
        <w:ind w:left="1115" w:right="970"/>
        <w:jc w:val="center"/>
        <w:rPr>
          <w:rFonts w:ascii="Tahoma" w:hAnsi="Tahoma" w:cs="Tahoma"/>
          <w:sz w:val="22"/>
          <w:szCs w:val="22"/>
          <w:lang w:val="en-US"/>
        </w:rPr>
      </w:pP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ΣΥΝΘΕΣΗ</w:t>
      </w:r>
      <w:r w:rsidRPr="001C6FAF">
        <w:rPr>
          <w:rFonts w:ascii="Tahoma" w:eastAsia="Cambria" w:hAnsi="Tahoma" w:cs="Tahoma"/>
          <w:b/>
          <w:bCs/>
          <w:color w:val="auto"/>
          <w:sz w:val="22"/>
          <w:szCs w:val="22"/>
          <w:lang w:val="en-US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ΟΙΚΟΓΕΝΕΙΑΣ</w:t>
      </w:r>
      <w:r w:rsidRPr="001C6FAF">
        <w:rPr>
          <w:rFonts w:ascii="Tahoma" w:eastAsia="Cambria" w:hAnsi="Tahoma" w:cs="Tahoma"/>
          <w:b/>
          <w:bCs/>
          <w:color w:val="auto"/>
          <w:sz w:val="22"/>
          <w:szCs w:val="22"/>
          <w:lang w:val="en-US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ΑΝΗΛΙΚΟΥ</w:t>
      </w:r>
    </w:p>
    <w:p w14:paraId="0509064B" w14:textId="3C13E919" w:rsidR="00052DA4" w:rsidRPr="001C6FAF" w:rsidRDefault="00052DA4" w:rsidP="2D531B8B">
      <w:pPr>
        <w:spacing w:after="5"/>
        <w:ind w:left="1115" w:right="970"/>
        <w:jc w:val="center"/>
        <w:rPr>
          <w:rFonts w:ascii="Tahoma" w:hAnsi="Tahoma" w:cs="Tahoma"/>
          <w:sz w:val="22"/>
          <w:szCs w:val="22"/>
          <w:lang w:val="en-US"/>
        </w:rPr>
      </w:pPr>
    </w:p>
    <w:tbl>
      <w:tblPr>
        <w:tblW w:w="9630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3473"/>
        <w:gridCol w:w="6157"/>
      </w:tblGrid>
      <w:tr w:rsidR="00FE6FA1" w:rsidRPr="00C729F6" w14:paraId="5ED45E99" w14:textId="77777777" w:rsidTr="00BE5731">
        <w:trPr>
          <w:trHeight w:val="270"/>
        </w:trPr>
        <w:tc>
          <w:tcPr>
            <w:tcW w:w="3473" w:type="dxa"/>
            <w:tcBorders>
              <w:top w:val="single" w:sz="8" w:space="0" w:color="4F81BC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CB534F" w14:textId="413279C5" w:rsidR="2D531B8B" w:rsidRPr="00BE573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μελών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οικογένειας</w:t>
            </w:r>
            <w:r w:rsidR="00BE573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:</w:t>
            </w:r>
          </w:p>
        </w:tc>
        <w:tc>
          <w:tcPr>
            <w:tcW w:w="6157" w:type="dxa"/>
            <w:tcBorders>
              <w:top w:val="single" w:sz="8" w:space="0" w:color="4F81BC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956E79C" w14:textId="1839EA48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70B64F76" w14:textId="7BAD1D13" w:rsidR="00052DA4" w:rsidRPr="001C6FAF" w:rsidRDefault="7DD454EB" w:rsidP="008D46B5">
      <w:pPr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eastAsia="Cambria" w:hAnsi="Tahoma" w:cs="Tahoma"/>
          <w:b/>
          <w:bCs/>
          <w:sz w:val="22"/>
          <w:szCs w:val="22"/>
          <w:lang w:val="en-US"/>
        </w:rPr>
        <w:t xml:space="preserve"> </w:t>
      </w:r>
    </w:p>
    <w:tbl>
      <w:tblPr>
        <w:tblW w:w="9816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1593"/>
        <w:gridCol w:w="713"/>
        <w:gridCol w:w="831"/>
        <w:gridCol w:w="526"/>
        <w:gridCol w:w="315"/>
        <w:gridCol w:w="831"/>
        <w:gridCol w:w="831"/>
        <w:gridCol w:w="664"/>
        <w:gridCol w:w="345"/>
        <w:gridCol w:w="843"/>
        <w:gridCol w:w="519"/>
        <w:gridCol w:w="345"/>
        <w:gridCol w:w="671"/>
        <w:gridCol w:w="789"/>
      </w:tblGrid>
      <w:tr w:rsidR="00FE6FA1" w:rsidRPr="00FE6FA1" w14:paraId="06535C71" w14:textId="77777777" w:rsidTr="5B6B3860">
        <w:trPr>
          <w:trHeight w:val="540"/>
        </w:trPr>
        <w:tc>
          <w:tcPr>
            <w:tcW w:w="6304" w:type="dxa"/>
            <w:gridSpan w:val="8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7DDC89" w14:textId="7141749D" w:rsidR="2D531B8B" w:rsidRPr="00BE5731" w:rsidRDefault="2D531B8B" w:rsidP="00BE573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Το ανήλικο άτομο αναφέρει έγγαμη κατάσταση στη χώρα </w:t>
            </w:r>
            <w:r w:rsidR="00502008"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καταγωγής</w:t>
            </w:r>
          </w:p>
        </w:tc>
        <w:tc>
          <w:tcPr>
            <w:tcW w:w="1707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D10652A" w14:textId="730BA437" w:rsidR="2D531B8B" w:rsidRPr="00FE6FA1" w:rsidRDefault="2D531B8B" w:rsidP="5B6B3860">
            <w:pPr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  <w:r w:rsidRPr="5B6B3860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8D46B5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Ναι</w:t>
            </w:r>
            <w:r w:rsidR="1353C4B7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508968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1353C4B7" w:rsidRPr="5B6B3860">
                  <w:rPr>
                    <w:rFonts w:ascii="MS Gothic" w:eastAsia="MS Gothic" w:hAnsi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1805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FF0ECB2" w14:textId="08D7DFD0" w:rsidR="2D531B8B" w:rsidRPr="00FE6FA1" w:rsidRDefault="2D531B8B" w:rsidP="5B6B3860">
            <w:pPr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  <w:r w:rsidRPr="5B6B3860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  <w:r w:rsidR="008D46B5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Όχι</w:t>
            </w:r>
            <w:r w:rsidR="2423D856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567423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2423D856" w:rsidRPr="5B6B3860">
                  <w:rPr>
                    <w:rFonts w:ascii="MS Gothic" w:eastAsia="MS Gothic" w:hAnsi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="00FE6FA1" w:rsidRPr="00FE6FA1" w14:paraId="113E9AD8" w14:textId="77777777" w:rsidTr="5B6B3860">
        <w:trPr>
          <w:trHeight w:val="300"/>
        </w:trPr>
        <w:tc>
          <w:tcPr>
            <w:tcW w:w="9816" w:type="dxa"/>
            <w:gridSpan w:val="1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3C539F" w14:textId="4F68D751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Σύνθεση οικογένειας, αριθμός ανά ηλικία και φύλο</w:t>
            </w:r>
          </w:p>
        </w:tc>
      </w:tr>
      <w:tr w:rsidR="00FE6FA1" w:rsidRPr="00FE6FA1" w14:paraId="3385A64A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E5E8D4" w14:textId="742C4DC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1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C1347D" w14:textId="7B2CB5FE" w:rsidR="2D531B8B" w:rsidRPr="00FE6FA1" w:rsidRDefault="2D531B8B" w:rsidP="2D531B8B">
            <w:pPr>
              <w:ind w:left="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778247" w14:textId="33E63C9E" w:rsidR="2D531B8B" w:rsidRPr="00FE6FA1" w:rsidRDefault="2D531B8B" w:rsidP="2D531B8B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4A6D0C" w14:textId="63260954" w:rsidR="2D531B8B" w:rsidRPr="00FE6FA1" w:rsidRDefault="2D531B8B" w:rsidP="2D531B8B">
            <w:pPr>
              <w:ind w:left="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5BA29FA" w14:textId="0D5B14A0" w:rsidR="2D531B8B" w:rsidRPr="00FE6FA1" w:rsidRDefault="2D531B8B" w:rsidP="2D531B8B">
            <w:pPr>
              <w:ind w:left="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CCD9C9" w14:textId="081C8237" w:rsidR="2D531B8B" w:rsidRPr="00FE6FA1" w:rsidRDefault="2D531B8B" w:rsidP="2D531B8B">
            <w:pPr>
              <w:ind w:left="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D1B619" w14:textId="426E8DED" w:rsidR="2D531B8B" w:rsidRPr="00FE6FA1" w:rsidRDefault="2D531B8B" w:rsidP="2D531B8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DB3F85F" w14:textId="44104A00" w:rsidR="2D531B8B" w:rsidRPr="00FE6FA1" w:rsidRDefault="2D531B8B" w:rsidP="2D531B8B">
            <w:pPr>
              <w:ind w:right="1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864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2E34D3" w14:textId="6DBF3AF8" w:rsidR="2D531B8B" w:rsidRPr="00FE6FA1" w:rsidRDefault="2D531B8B" w:rsidP="2D531B8B">
            <w:pPr>
              <w:ind w:right="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1043D03" w14:textId="4C28C596" w:rsidR="2D531B8B" w:rsidRPr="00FE6FA1" w:rsidRDefault="2D531B8B" w:rsidP="2D531B8B">
            <w:pPr>
              <w:ind w:right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9</w:t>
            </w:r>
          </w:p>
        </w:tc>
        <w:tc>
          <w:tcPr>
            <w:tcW w:w="7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6ED044" w14:textId="48832AB9" w:rsidR="2D531B8B" w:rsidRPr="00FE6FA1" w:rsidRDefault="2D531B8B" w:rsidP="2D531B8B">
            <w:pPr>
              <w:ind w:left="23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10</w:t>
            </w:r>
          </w:p>
        </w:tc>
      </w:tr>
      <w:tr w:rsidR="008F1FEC" w:rsidRPr="00FE6FA1" w14:paraId="113AC6AE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4AF673" w14:textId="45894608" w:rsidR="008F1FEC" w:rsidRPr="00FE6FA1" w:rsidRDefault="008F1FEC" w:rsidP="2D531B8B">
            <w:pPr>
              <w:rPr>
                <w:rFonts w:ascii="Tahoma" w:eastAsia="Times New Roman" w:hAnsi="Tahoma" w:cs="Tahoma"/>
                <w:sz w:val="22"/>
                <w:szCs w:val="22"/>
                <w:lang w:val="el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Σχέση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71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DD7411" w14:textId="77777777" w:rsidR="008F1FEC" w:rsidRPr="00FE6FA1" w:rsidRDefault="008F1FEC" w:rsidP="2D531B8B">
            <w:pPr>
              <w:ind w:left="9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BA854C" w14:textId="77777777" w:rsidR="008F1FEC" w:rsidRPr="00FE6FA1" w:rsidRDefault="008F1FEC" w:rsidP="2D531B8B">
            <w:pPr>
              <w:ind w:left="8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987546" w14:textId="77777777" w:rsidR="008F1FEC" w:rsidRPr="00FE6FA1" w:rsidRDefault="008F1FEC" w:rsidP="2D531B8B">
            <w:pPr>
              <w:ind w:left="6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DD7CEE7" w14:textId="77777777" w:rsidR="008F1FEC" w:rsidRPr="00FE6FA1" w:rsidRDefault="008F1FEC" w:rsidP="2D531B8B">
            <w:pPr>
              <w:ind w:left="3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2950E8" w14:textId="77777777" w:rsidR="008F1FEC" w:rsidRPr="00FE6FA1" w:rsidRDefault="008F1FEC" w:rsidP="2D531B8B">
            <w:pPr>
              <w:ind w:left="2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1197B8" w14:textId="77777777" w:rsidR="008F1FEC" w:rsidRPr="00FE6FA1" w:rsidRDefault="008F1FEC" w:rsidP="2D531B8B">
            <w:pPr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CF6339B" w14:textId="77777777" w:rsidR="008F1FEC" w:rsidRPr="00FE6FA1" w:rsidRDefault="008F1FEC" w:rsidP="2D531B8B">
            <w:pPr>
              <w:ind w:right="1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2678E7" w14:textId="77777777" w:rsidR="008F1FEC" w:rsidRPr="00FE6FA1" w:rsidRDefault="008F1FEC" w:rsidP="2D531B8B">
            <w:pPr>
              <w:ind w:right="4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AF92D94" w14:textId="77777777" w:rsidR="008F1FEC" w:rsidRPr="00FE6FA1" w:rsidRDefault="008F1FEC" w:rsidP="2D531B8B">
            <w:pPr>
              <w:ind w:right="5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45663AD" w14:textId="77777777" w:rsidR="008F1FEC" w:rsidRPr="00FE6FA1" w:rsidRDefault="008F1FEC" w:rsidP="2D531B8B">
            <w:pPr>
              <w:ind w:left="236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</w:tr>
      <w:tr w:rsidR="0084066A" w:rsidRPr="00FE6FA1" w14:paraId="5C1EB2CA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B4DECF" w14:textId="0D3975FC" w:rsidR="0084066A" w:rsidRPr="00FE6FA1" w:rsidRDefault="0084066A" w:rsidP="2D531B8B">
            <w:pP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Όνομα Επώνυμο</w:t>
            </w:r>
          </w:p>
        </w:tc>
        <w:tc>
          <w:tcPr>
            <w:tcW w:w="71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D49046" w14:textId="77777777" w:rsidR="0084066A" w:rsidRPr="00FE6FA1" w:rsidRDefault="0084066A" w:rsidP="2D531B8B">
            <w:pPr>
              <w:ind w:left="9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AFCEE9" w14:textId="77777777" w:rsidR="0084066A" w:rsidRPr="00FE6FA1" w:rsidRDefault="0084066A" w:rsidP="2D531B8B">
            <w:pPr>
              <w:ind w:left="8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A16F53" w14:textId="77777777" w:rsidR="0084066A" w:rsidRPr="00FE6FA1" w:rsidRDefault="0084066A" w:rsidP="2D531B8B">
            <w:pPr>
              <w:ind w:left="6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D38A335" w14:textId="77777777" w:rsidR="0084066A" w:rsidRPr="00FE6FA1" w:rsidRDefault="0084066A" w:rsidP="2D531B8B">
            <w:pPr>
              <w:ind w:left="3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DA2337" w14:textId="77777777" w:rsidR="0084066A" w:rsidRPr="00FE6FA1" w:rsidRDefault="0084066A" w:rsidP="2D531B8B">
            <w:pPr>
              <w:ind w:left="2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85AB4E" w14:textId="77777777" w:rsidR="0084066A" w:rsidRPr="00FE6FA1" w:rsidRDefault="0084066A" w:rsidP="2D531B8B">
            <w:pPr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2099D43" w14:textId="77777777" w:rsidR="0084066A" w:rsidRPr="00FE6FA1" w:rsidRDefault="0084066A" w:rsidP="2D531B8B">
            <w:pPr>
              <w:ind w:right="1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E2F50C" w14:textId="77777777" w:rsidR="0084066A" w:rsidRPr="00FE6FA1" w:rsidRDefault="0084066A" w:rsidP="2D531B8B">
            <w:pPr>
              <w:ind w:right="4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EDFA1CF" w14:textId="77777777" w:rsidR="0084066A" w:rsidRPr="00FE6FA1" w:rsidRDefault="0084066A" w:rsidP="2D531B8B">
            <w:pPr>
              <w:ind w:right="5"/>
              <w:jc w:val="center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  <w:tc>
          <w:tcPr>
            <w:tcW w:w="78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4F2A83" w14:textId="77777777" w:rsidR="0084066A" w:rsidRPr="00FE6FA1" w:rsidRDefault="0084066A" w:rsidP="2D531B8B">
            <w:pPr>
              <w:ind w:left="236"/>
              <w:rPr>
                <w:rFonts w:ascii="Tahoma" w:eastAsia="Calibri" w:hAnsi="Tahoma" w:cs="Tahoma"/>
                <w:sz w:val="22"/>
                <w:szCs w:val="22"/>
                <w:lang w:val="el"/>
              </w:rPr>
            </w:pPr>
          </w:p>
        </w:tc>
      </w:tr>
      <w:tr w:rsidR="00FE6FA1" w:rsidRPr="00FE6FA1" w14:paraId="6239A281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274F47" w14:textId="5376C6D9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9081C1" w14:textId="380EDB1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886837" w14:textId="5AF43A5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5DB742" w14:textId="63EEDEF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4B93291" w14:textId="02739F15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E8B93B4" w14:textId="5C3FD7A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E838FC" w14:textId="540BBFA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E4E3348" w14:textId="79EBBFA7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4BD6B3" w14:textId="553BC84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3DFA125" w14:textId="6CF40A7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3277CA" w14:textId="220347D1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3E303FDF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98BEC9" w14:textId="27AF238C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Ηλικία</w:t>
            </w:r>
          </w:p>
        </w:tc>
        <w:tc>
          <w:tcPr>
            <w:tcW w:w="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CE98D7" w14:textId="0E269A6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18ED12" w14:textId="5E55BE3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0A7DF4" w14:textId="4707D33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A36784A" w14:textId="1F2D2541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AD45E0" w14:textId="418824E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59FD0D8" w14:textId="09FDE1D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C2E5AFD" w14:textId="4249FBA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51E1AE" w14:textId="343CE3A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7B9DE37" w14:textId="2D3F23F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E705D3B" w14:textId="25CC030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22610BE3" w14:textId="77777777" w:rsidTr="5B6B3860">
        <w:trPr>
          <w:trHeight w:val="1080"/>
        </w:trPr>
        <w:tc>
          <w:tcPr>
            <w:tcW w:w="159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C1A79C" w14:textId="3ABB2660" w:rsidR="2D531B8B" w:rsidRPr="00BE5731" w:rsidRDefault="2D531B8B" w:rsidP="2D531B8B">
            <w:pPr>
              <w:ind w:left="107" w:right="15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Πού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βρίσκεται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τώρα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>;</w:t>
            </w:r>
          </w:p>
        </w:tc>
        <w:tc>
          <w:tcPr>
            <w:tcW w:w="71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2961E0" w14:textId="0C7FDEA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8ED617" w14:textId="56A51A3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E49B83" w14:textId="56CBF27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EB844E9" w14:textId="503FEE3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C19B35" w14:textId="772AC167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9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3932C7" w14:textId="1AA601C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3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FB1AEC" w14:textId="0260983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64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84E05E" w14:textId="0E8763B1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1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85BC803" w14:textId="012DF7B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919620" w14:textId="6225007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FE6FA1" w14:paraId="0AFE698B" w14:textId="77777777" w:rsidTr="5B6B3860">
        <w:trPr>
          <w:trHeight w:val="810"/>
        </w:trPr>
        <w:tc>
          <w:tcPr>
            <w:tcW w:w="3663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31B55D" w14:textId="0F4115CA" w:rsidR="2D531B8B" w:rsidRPr="00FE6FA1" w:rsidRDefault="2D531B8B" w:rsidP="00BE5731">
            <w:pPr>
              <w:ind w:left="107" w:right="57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Διεύθυνση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κατοικίας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(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ΚΥΤ</w:t>
            </w:r>
            <w:r w:rsidR="004027A2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/</w:t>
            </w:r>
            <w:r w:rsidR="0070154F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="008D46B5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ΚΕΔ</w:t>
            </w:r>
            <w:r w:rsidR="004027A2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/</w:t>
            </w:r>
            <w:r w:rsidR="0070154F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="008D46B5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ΕΔΠΦΑΑ</w:t>
            </w:r>
            <w:r w:rsidR="0070154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0070154F" w:rsidRPr="0070154F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(</w:t>
            </w:r>
            <w:r w:rsidR="004027A2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αναφέρετε</w:t>
            </w:r>
            <w:r w:rsidR="001618FE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 xml:space="preserve"> συγκεκριμένα</w:t>
            </w:r>
            <w:r w:rsidR="0070154F" w:rsidRPr="0070154F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)</w:t>
            </w:r>
            <w:r w:rsidR="004027A2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,</w:t>
            </w:r>
            <w:r w:rsidR="008D46B5"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κοντέινερ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6153" w:type="dxa"/>
            <w:gridSpan w:val="10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9E55CBE" w14:textId="56BC1D05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061E2A5D" w14:textId="77777777" w:rsidTr="5B6B3860">
        <w:trPr>
          <w:trHeight w:val="300"/>
        </w:trPr>
        <w:tc>
          <w:tcPr>
            <w:tcW w:w="1593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35692AEF" w14:textId="5CF148D0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933BE" w14:textId="6E1CB5D8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4DE10" w14:textId="456FC246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43144" w14:textId="1BA65BFF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2EDEF68E" w14:textId="028FF8C0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D8B3" w14:textId="20B46EF7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1696E" w14:textId="465C36A0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CA633" w14:textId="1DDA0049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77B3F" w14:textId="3504386F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175011" w14:textId="4D2958E1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4975A" w14:textId="044B73CC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9D6DA" w14:textId="04F338D9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E50B" w14:textId="04C53C0B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4839" w14:textId="223E7375" w:rsidR="2D531B8B" w:rsidRPr="00FE6FA1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00D83F51" w14:textId="685E9368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p w14:paraId="69E4D80F" w14:textId="4F16A896" w:rsidR="00052DA4" w:rsidRPr="00FE6FA1" w:rsidRDefault="00052DA4" w:rsidP="2D531B8B">
      <w:pPr>
        <w:spacing w:before="5"/>
        <w:jc w:val="center"/>
        <w:rPr>
          <w:rFonts w:ascii="Tahoma" w:hAnsi="Tahoma" w:cs="Tahoma"/>
          <w:sz w:val="22"/>
          <w:szCs w:val="22"/>
        </w:rPr>
      </w:pPr>
    </w:p>
    <w:p w14:paraId="027E97F0" w14:textId="1535C63C" w:rsidR="00052DA4" w:rsidRPr="00FE6FA1" w:rsidRDefault="7DD454EB" w:rsidP="2D531B8B">
      <w:pPr>
        <w:spacing w:after="6"/>
        <w:ind w:left="1115" w:right="973"/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>ΦΕΡΟΜΕΝΟΣ ΣΥΝΟΔΟΣ-ΣΥΓΓΕΝΗΣ ΑΝΗΛΙΚΟΥ</w:t>
      </w:r>
    </w:p>
    <w:tbl>
      <w:tblPr>
        <w:tblW w:w="13125" w:type="dxa"/>
        <w:tblInd w:w="345" w:type="dxa"/>
        <w:tblLayout w:type="fixed"/>
        <w:tblLook w:val="01E0" w:firstRow="1" w:lastRow="1" w:firstColumn="1" w:lastColumn="1" w:noHBand="0" w:noVBand="0"/>
      </w:tblPr>
      <w:tblGrid>
        <w:gridCol w:w="2764"/>
        <w:gridCol w:w="519"/>
        <w:gridCol w:w="6348"/>
        <w:gridCol w:w="236"/>
        <w:gridCol w:w="3258"/>
      </w:tblGrid>
      <w:tr w:rsidR="00C729F6" w:rsidRPr="00BE5731" w14:paraId="25F14973" w14:textId="77777777" w:rsidTr="31103CD1">
        <w:trPr>
          <w:gridAfter w:val="2"/>
          <w:wAfter w:w="3494" w:type="dxa"/>
          <w:trHeight w:val="540"/>
        </w:trPr>
        <w:tc>
          <w:tcPr>
            <w:tcW w:w="9631" w:type="dxa"/>
            <w:gridSpan w:val="3"/>
            <w:tcBorders>
              <w:top w:val="single" w:sz="8" w:space="0" w:color="4F81BC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2212A" w14:textId="5C9C6B3A" w:rsidR="00C729F6" w:rsidRPr="00BE573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1C6FA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αξιολόγησης</w:t>
            </w:r>
            <w:r w:rsidR="00BE5731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8D46B5" w:rsidRPr="00FE6FA1" w14:paraId="314DD01F" w14:textId="77777777" w:rsidTr="31103CD1">
        <w:trPr>
          <w:gridAfter w:val="2"/>
          <w:wAfter w:w="3494" w:type="dxa"/>
          <w:trHeight w:val="810"/>
        </w:trPr>
        <w:tc>
          <w:tcPr>
            <w:tcW w:w="963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163F17" w14:textId="466DDCD0" w:rsidR="008D46B5" w:rsidRPr="00FE6FA1" w:rsidRDefault="008D46B5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1C6FAF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b/>
                  <w:bCs/>
                  <w:i/>
                  <w:iCs/>
                  <w:sz w:val="22"/>
                  <w:szCs w:val="22"/>
                  <w:shd w:val="clear" w:color="auto" w:fill="FFF2CC" w:themeFill="accent4" w:themeFillTint="33"/>
                </w:rPr>
                <w:id w:val="-1361812741"/>
                <w:placeholder>
                  <w:docPart w:val="68E1164C3E7D46A7B4584707CC758E5E"/>
                </w:placeholder>
                <w:comboBox>
                  <w:listItem w:displayText="Επιλέξτε ΚΥΤ/ΚΕΔ/ΕΔΠΦΑΑ" w:value="Επιλέξτε ΚΥΤ/ΚΕΔ/ΕΔΠΦΑΑ"/>
                  <w:listItem w:displayText="Κλειστή Ελεγχόμενη Δομή Κω" w:value="Κλειστή Ελεγχόμενη Δομή Κω"/>
                  <w:listItem w:displayText="Κλειστή Ελεγχόμενη Δομή Λέρου" w:value="Κλειστή Ελεγχόμενη Δομή Λέρου"/>
                  <w:listItem w:displayText="Κλειστή Ελεγχόμενη Δομή Λέσβου" w:value="Κλειστή Ελεγχόμενη Δομή Λέσβου"/>
                  <w:listItem w:displayText="Κλειστή Ελεγχόμενη Δομή Σάμου" w:value="Κλειστή Ελεγχόμενη Δομή Σάμου"/>
                  <w:listItem w:displayText="Κέντρο Υποδοχής και Ταυτοποίησης Φυλακίου" w:value="Κέντρο Υποδοχής και Ταυτοποίησης Φυλακίου"/>
                  <w:listItem w:displayText="Κλειστή Ελεγχόμενη Δομή Χίου" w:value="Κλειστή Ελεγχόμενη Δομή Χίου"/>
      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      <w:listItem w:displayText="ΕΔΠΦΑΑ Σχιστού" w:value="ΕΔΠΦΑΑ Σχιστού"/>
                  <w:listItem w:displayText="ΕΔΠΦΑΑ Βόλου" w:value="ΕΔΠΦΑΑ Βόλου"/>
                  <w:listItem w:displayText="ΕΔΠΦΑΑ Θερμοπυλών" w:value="ΕΔΠΦΑΑ Θερμοπυλών"/>
                  <w:listItem w:displayText="ΕΔΠΦΑΑ Κουτσόχερου" w:value="ΕΔΠΦΑΑ Κουτσόχερου"/>
                  <w:listItem w:displayText="ΕΔΠΦΑΑ Θήβας" w:value="ΕΔΠΦΑΑ Θήβας"/>
                  <w:listItem w:displayText="ΕΔΠΦΑΑ Κυλλήνης" w:value="ΕΔΠΦΑΑ Κυλλήνης"/>
                  <w:listItem w:displayText="ΕΔΠΦΑΑ Οινοφύτων" w:value="ΕΔΠΦΑΑ Οινοφύτων"/>
                  <w:listItem w:displayText="ΕΔΠΦΑΑ Ριτσώνας" w:value="ΕΔΠΦΑΑ Ριτσώνας"/>
                  <w:listItem w:displayText="ΕΔΠΦΑΑ Κορίνθου" w:value="ΕΔΠΦΑΑ Κορίνθου"/>
                  <w:listItem w:displayText="ΕΔΠΦΑΑ Πύργου" w:value="ΕΔΠΦΑΑ Πύργου"/>
                  <w:listItem w:displayText="ΕΔΠΦΑΑ Ελευσίνας" w:value="ΕΔΠΦΑΑ Ελευσίνας"/>
                  <w:listItem w:displayText="ΕΔΠΦΑΑ Λαγκαδικίων" w:value="ΕΔΠΦΑΑ Λαγκαδικίων"/>
                  <w:listItem w:displayText="ΕΔΠΦΑΑ Βαγιοχωρίου" w:value="ΕΔΠΦΑΑ Βαγιοχωρίου"/>
                  <w:listItem w:displayText="ΕΔΠΦΑΑ Αλεξάνδρειας" w:value="ΕΔΠΦΑΑ Αλεξάνδρειας"/>
                  <w:listItem w:displayText="ΕΔΠΦΑΑ Βέροιας" w:value="ΕΔΠΦΑΑ Βέροιας"/>
                  <w:listItem w:displayText="ΕΔΠΦΑΑ Δράμας" w:value="ΕΔΠΦΑΑ Δράμας"/>
                  <w:listItem w:displayText="ΕΔΠΦΑΑ Καβάλας" w:value="ΕΔΠΦΑΑ Καβάλας"/>
                  <w:listItem w:displayText="ΕΔΠΦΑΑ Σερρών" w:value="ΕΔΠΦΑΑ Σερρών"/>
                  <w:listItem w:displayText="ΕΔΠΦΑΑ Σιντικής" w:value="ΕΔΠΦΑΑ Σιντικής"/>
                  <w:listItem w:displayText="ΕΔΠΦΑΑ Αγίας Ελένης" w:value="ΕΔΠΦΑΑ Αγίας Ελένης"/>
                  <w:listItem w:displayText="ΕΔΠΦΑΑ Κατσικά" w:value="ΕΔΠΦΑΑ Κατσικά"/>
                  <w:listItem w:displayText="ΕΔΠΦΑΑ Φιλιππιάδας" w:value="ΕΔΠΦΑΑ Φιλιππιάδας"/>
                  <w:listItem w:displayText="ΕΔΠΦΑΑ Πολυκάστρου" w:value="ΕΔΠΦΑΑ Πολυκάστρου"/>
                </w:comboBox>
              </w:sdtPr>
              <w:sdtContent>
                <w:r w:rsidRPr="00044FFC">
                  <w:rPr>
                    <w:rFonts w:ascii="Tahoma" w:eastAsia="Calibri" w:hAnsi="Tahoma" w:cs="Tahoma"/>
                    <w:b/>
                    <w:bCs/>
                    <w:i/>
                    <w:iCs/>
                    <w:sz w:val="22"/>
                    <w:szCs w:val="22"/>
                    <w:shd w:val="clear" w:color="auto" w:fill="FFF2CC" w:themeFill="accent4" w:themeFillTint="33"/>
                  </w:rPr>
                  <w:t>Επιλέξτε ΚΥΤ/ΚΕΔ/ΕΔΠΦΑΑ</w:t>
                </w:r>
              </w:sdtContent>
            </w:sdt>
          </w:p>
        </w:tc>
      </w:tr>
      <w:tr w:rsidR="00FE6FA1" w:rsidRPr="00FE6FA1" w14:paraId="40DDD5A9" w14:textId="77777777" w:rsidTr="31103CD1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55DF7A" w14:textId="158FEB73" w:rsidR="0084066A" w:rsidRDefault="0084066A" w:rsidP="2D531B8B">
            <w:pPr>
              <w:ind w:left="107"/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Όνομα</w:t>
            </w:r>
          </w:p>
          <w:p w14:paraId="0A2F2319" w14:textId="41668883" w:rsidR="2D531B8B" w:rsidRPr="00FE6FA1" w:rsidRDefault="0084066A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</w:t>
            </w:r>
            <w:r w:rsidR="2D531B8B"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πώνυμο</w:t>
            </w:r>
          </w:p>
        </w:tc>
        <w:tc>
          <w:tcPr>
            <w:tcW w:w="6867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693E490" w14:textId="35E1BA7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525DD147" w14:textId="77777777" w:rsidTr="31103CD1">
        <w:trPr>
          <w:gridAfter w:val="2"/>
          <w:wAfter w:w="3494" w:type="dxa"/>
          <w:trHeight w:val="36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281029" w14:textId="5E8E0204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6867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2DF6B48" w14:textId="075CCBFE" w:rsidR="2D531B8B" w:rsidRPr="00FE6FA1" w:rsidRDefault="2D531B8B" w:rsidP="00B9687D">
            <w:pPr>
              <w:tabs>
                <w:tab w:val="left" w:pos="1822"/>
                <w:tab w:val="left" w:pos="2091"/>
                <w:tab w:val="left" w:pos="3070"/>
                <w:tab w:val="left" w:pos="3339"/>
              </w:tabs>
              <w:spacing w:before="88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  <w:r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>Α</w:t>
            </w:r>
            <w:r w:rsidR="00BE5731"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111147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423B0EB4" w:rsidRPr="5B6B3860">
                  <w:rPr>
                    <w:rFonts w:ascii="MS Gothic" w:eastAsia="MS Gothic" w:hAnsi="MS Gothic" w:cs="MS Gothic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="00BE5731"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  </w:t>
            </w:r>
            <w:r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Θ</w:t>
            </w:r>
            <w:r w:rsidR="00BE5731"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-118764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5731" w:rsidRPr="5B6B3860">
                  <w:rPr>
                    <w:rFonts w:ascii="MS Gothic" w:eastAsia="MS Gothic" w:hAnsi="MS Gothic" w:cs="Tahoma"/>
                    <w:sz w:val="22"/>
                    <w:szCs w:val="22"/>
                    <w:lang w:val="el"/>
                  </w:rPr>
                  <w:t>☐</w:t>
                </w:r>
              </w:sdtContent>
            </w:sdt>
            <w:r w:rsidR="001C6FAF" w:rsidRPr="5B6B3860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      </w:t>
            </w:r>
          </w:p>
        </w:tc>
      </w:tr>
      <w:tr w:rsidR="00FE6FA1" w:rsidRPr="008570A0" w14:paraId="7D47F3DF" w14:textId="77777777" w:rsidTr="31103CD1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4B68BD" w14:textId="0D384519" w:rsidR="2D531B8B" w:rsidRPr="00BE5731" w:rsidRDefault="2D531B8B" w:rsidP="00BE573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 γέννησης (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ηη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μμ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/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εε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)</w:t>
            </w:r>
          </w:p>
        </w:tc>
        <w:tc>
          <w:tcPr>
            <w:tcW w:w="6867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04BDAB2" w14:textId="25C1AF74" w:rsidR="2D531B8B" w:rsidRPr="00044FFC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C729F6" w:rsidRPr="00FE6FA1" w14:paraId="7A84FBAB" w14:textId="77777777" w:rsidTr="31103CD1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E49F50" w14:textId="79BB706C" w:rsidR="00C729F6" w:rsidRPr="00FE6FA1" w:rsidRDefault="00BE5731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Χώρα καταγωγής</w:t>
            </w:r>
          </w:p>
        </w:tc>
        <w:tc>
          <w:tcPr>
            <w:tcW w:w="6867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385CF3" w14:textId="0294F9AE" w:rsidR="00C729F6" w:rsidRPr="00FE6FA1" w:rsidRDefault="00C729F6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BE5731" w:rsidRPr="00FE6FA1" w14:paraId="28483739" w14:textId="77777777" w:rsidTr="31103CD1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2413E2" w14:textId="1A4656A6" w:rsidR="00BE5731" w:rsidRPr="00FE6FA1" w:rsidRDefault="00BE5731" w:rsidP="2D531B8B">
            <w:pPr>
              <w:ind w:left="107"/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Εθνότητα</w:t>
            </w:r>
          </w:p>
        </w:tc>
        <w:tc>
          <w:tcPr>
            <w:tcW w:w="6867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1BB054" w14:textId="77777777" w:rsidR="00BE5731" w:rsidRPr="00FE6FA1" w:rsidRDefault="00BE5731" w:rsidP="2D531B8B">
            <w:pPr>
              <w:rPr>
                <w:rFonts w:ascii="Tahoma" w:eastAsia="Times New Roman" w:hAnsi="Tahoma" w:cs="Tahoma"/>
                <w:sz w:val="22"/>
                <w:szCs w:val="22"/>
                <w:lang w:val="el"/>
              </w:rPr>
            </w:pPr>
          </w:p>
        </w:tc>
      </w:tr>
      <w:tr w:rsidR="00FE6FA1" w:rsidRPr="00FE6FA1" w14:paraId="68FA26DE" w14:textId="77777777" w:rsidTr="31103CD1">
        <w:trPr>
          <w:gridAfter w:val="2"/>
          <w:wAfter w:w="3494" w:type="dxa"/>
          <w:trHeight w:val="54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4485A3" w14:textId="53ADC9EB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Αριθμός ΔΙΚΑ</w:t>
            </w:r>
          </w:p>
        </w:tc>
        <w:tc>
          <w:tcPr>
            <w:tcW w:w="6867" w:type="dxa"/>
            <w:gridSpan w:val="2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F69DFF2" w14:textId="7B512C4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2EBB877A" w14:textId="77777777" w:rsidTr="31103CD1">
        <w:trPr>
          <w:gridAfter w:val="2"/>
          <w:wAfter w:w="3494" w:type="dxa"/>
          <w:trHeight w:val="27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23A85D" w14:textId="306D34D4" w:rsidR="2D531B8B" w:rsidRPr="00B9687D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Ημερομηνία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άφιξης</w:t>
            </w:r>
          </w:p>
        </w:tc>
        <w:tc>
          <w:tcPr>
            <w:tcW w:w="6867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574D117" w14:textId="200381E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31103CD1" w14:paraId="629E1BB5" w14:textId="77777777" w:rsidTr="31103CD1">
        <w:trPr>
          <w:gridAfter w:val="2"/>
          <w:wAfter w:w="3494" w:type="dxa"/>
          <w:trHeight w:val="270"/>
        </w:trPr>
        <w:tc>
          <w:tcPr>
            <w:tcW w:w="276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CF3F0F" w14:textId="3E93E8CC" w:rsidR="7770C8A3" w:rsidRDefault="00A731EF" w:rsidP="31103CD1">
            <w:pP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7770C8A3" w:rsidRPr="31103CD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Σχέση με τον </w:t>
            </w: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6867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3A88945" w14:textId="5C255C42" w:rsidR="31103CD1" w:rsidRDefault="31103CD1" w:rsidP="31103CD1">
            <w:pPr>
              <w:rPr>
                <w:rFonts w:ascii="Tahoma" w:eastAsia="Times New Roman" w:hAnsi="Tahoma" w:cs="Tahoma"/>
                <w:sz w:val="22"/>
                <w:szCs w:val="22"/>
                <w:lang w:val="en-US"/>
              </w:rPr>
            </w:pPr>
          </w:p>
        </w:tc>
      </w:tr>
      <w:tr w:rsidR="00FE6FA1" w:rsidRPr="008570A0" w14:paraId="5B436F3A" w14:textId="77777777" w:rsidTr="31103CD1">
        <w:trPr>
          <w:trHeight w:val="300"/>
        </w:trPr>
        <w:tc>
          <w:tcPr>
            <w:tcW w:w="2764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3AA05F77" w14:textId="3DA7D9E1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B153" w14:textId="0146452B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348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21A96854" w14:textId="2161A414" w:rsidR="2D531B8B" w:rsidRPr="0084066A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FA1D3" w14:textId="25A8B9DB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37031" w14:textId="24032234" w:rsidR="2D531B8B" w:rsidRPr="00FE6FA1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14:paraId="26AA0BC0" w14:textId="3470A683" w:rsidR="00052DA4" w:rsidRPr="001C6FAF" w:rsidRDefault="00052DA4" w:rsidP="008D46B5">
      <w:pPr>
        <w:rPr>
          <w:rFonts w:ascii="Tahoma" w:hAnsi="Tahoma" w:cs="Tahoma"/>
          <w:sz w:val="22"/>
          <w:szCs w:val="22"/>
          <w:lang w:val="en-US"/>
        </w:rPr>
      </w:pPr>
    </w:p>
    <w:p w14:paraId="32C201C6" w14:textId="3414C6DD" w:rsidR="00052DA4" w:rsidRPr="00044FFC" w:rsidRDefault="7DD454EB" w:rsidP="2D531B8B">
      <w:pPr>
        <w:pStyle w:val="1"/>
        <w:spacing w:before="0" w:line="276" w:lineRule="auto"/>
        <w:ind w:left="987" w:hanging="288"/>
        <w:rPr>
          <w:rFonts w:ascii="Tahoma" w:hAnsi="Tahoma" w:cs="Tahoma"/>
          <w:color w:val="auto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ΣΥΝΘΕΣΗ</w:t>
      </w:r>
      <w:r w:rsidRPr="00044FFC">
        <w:rPr>
          <w:rFonts w:ascii="Tahoma" w:eastAsia="Cambria" w:hAnsi="Tahom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ΟΙΚΟΓΕΝΕΙΑΣ</w:t>
      </w:r>
      <w:r w:rsidRPr="00044FFC">
        <w:rPr>
          <w:rFonts w:ascii="Tahoma" w:eastAsia="Cambria" w:hAnsi="Tahom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ΤΟΥ</w:t>
      </w:r>
      <w:r w:rsidRPr="00044FFC">
        <w:rPr>
          <w:rFonts w:ascii="Tahoma" w:eastAsia="Cambria" w:hAnsi="Tahom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ΦΕΡΟΜΕΝΟΥ</w:t>
      </w:r>
      <w:r w:rsidRPr="00044FFC">
        <w:rPr>
          <w:rFonts w:ascii="Tahoma" w:eastAsia="Cambria" w:hAnsi="Tahoma" w:cs="Tahoma"/>
          <w:b/>
          <w:bCs/>
          <w:color w:val="auto"/>
          <w:sz w:val="22"/>
          <w:szCs w:val="22"/>
        </w:rPr>
        <w:t xml:space="preserve"> 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ΣΥΝΟΔΟΥ</w:t>
      </w:r>
      <w:r w:rsidRPr="00044FFC">
        <w:rPr>
          <w:rFonts w:ascii="Tahoma" w:eastAsia="Cambria" w:hAnsi="Tahoma" w:cs="Tahoma"/>
          <w:b/>
          <w:bCs/>
          <w:color w:val="auto"/>
          <w:sz w:val="22"/>
          <w:szCs w:val="22"/>
        </w:rPr>
        <w:t>-</w:t>
      </w:r>
      <w:r w:rsidRPr="00FE6FA1">
        <w:rPr>
          <w:rFonts w:ascii="Tahoma" w:eastAsia="Cambria" w:hAnsi="Tahoma" w:cs="Tahoma"/>
          <w:b/>
          <w:bCs/>
          <w:color w:val="auto"/>
          <w:sz w:val="22"/>
          <w:szCs w:val="22"/>
          <w:lang w:val="el"/>
        </w:rPr>
        <w:t>ΣΥΓΓΕΝΗ</w:t>
      </w:r>
    </w:p>
    <w:p w14:paraId="33103645" w14:textId="45E32A31" w:rsidR="00052DA4" w:rsidRPr="00044FFC" w:rsidRDefault="7DD454EB" w:rsidP="2D531B8B">
      <w:pPr>
        <w:spacing w:before="2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tbl>
      <w:tblPr>
        <w:tblW w:w="9815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1510"/>
        <w:gridCol w:w="844"/>
        <w:gridCol w:w="845"/>
        <w:gridCol w:w="345"/>
        <w:gridCol w:w="186"/>
        <w:gridCol w:w="315"/>
        <w:gridCol w:w="845"/>
        <w:gridCol w:w="845"/>
        <w:gridCol w:w="644"/>
        <w:gridCol w:w="236"/>
        <w:gridCol w:w="845"/>
        <w:gridCol w:w="236"/>
        <w:gridCol w:w="347"/>
        <w:gridCol w:w="328"/>
        <w:gridCol w:w="679"/>
        <w:gridCol w:w="765"/>
      </w:tblGrid>
      <w:tr w:rsidR="00FE6FA1" w:rsidRPr="00260A6F" w14:paraId="2B607138" w14:textId="77777777" w:rsidTr="00B9687D">
        <w:trPr>
          <w:trHeight w:val="270"/>
        </w:trPr>
        <w:tc>
          <w:tcPr>
            <w:tcW w:w="3544" w:type="dxa"/>
            <w:gridSpan w:val="4"/>
            <w:tcBorders>
              <w:top w:val="single" w:sz="8" w:space="0" w:color="4F81BC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B39728" w14:textId="756A0AC4" w:rsidR="2D531B8B" w:rsidRPr="00260A6F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260A6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Αριθμός</w:t>
            </w:r>
            <w:r w:rsidRPr="00260A6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60A6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μελών</w:t>
            </w:r>
            <w:r w:rsidRPr="00260A6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260A6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οικογένειας</w:t>
            </w:r>
            <w:r w:rsidR="00B9687D" w:rsidRPr="00260A6F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71" w:type="dxa"/>
            <w:gridSpan w:val="12"/>
            <w:tcBorders>
              <w:top w:val="single" w:sz="8" w:space="0" w:color="4F81BC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4C38F6A" w14:textId="2379D563" w:rsidR="2D531B8B" w:rsidRPr="00260A6F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60A6F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284E51" w:rsidRPr="008570A0" w14:paraId="67CC347D" w14:textId="77777777" w:rsidTr="004320A1">
        <w:trPr>
          <w:trHeight w:val="540"/>
        </w:trPr>
        <w:tc>
          <w:tcPr>
            <w:tcW w:w="6379" w:type="dxa"/>
            <w:gridSpan w:val="9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8CF27F" w14:textId="1ADB974E" w:rsidR="00284E51" w:rsidRPr="00284E51" w:rsidRDefault="00284E51" w:rsidP="00284E51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Το ανήλικο άτομο αναφέρει έγγαμη κατάσταση στη χώρα </w:t>
            </w:r>
            <w:r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καταγωγής</w:t>
            </w:r>
          </w:p>
        </w:tc>
        <w:tc>
          <w:tcPr>
            <w:tcW w:w="3436" w:type="dxa"/>
            <w:gridSpan w:val="7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0EB0835" w14:textId="77777777" w:rsidR="00284E51" w:rsidRPr="00044FFC" w:rsidRDefault="00284E51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  <w:p w14:paraId="6BA82FCE" w14:textId="77CA25BD" w:rsidR="00284E51" w:rsidRPr="00FE6FA1" w:rsidRDefault="00284E51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Ναι</w:t>
            </w: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b/>
                  <w:bCs/>
                  <w:sz w:val="22"/>
                  <w:szCs w:val="22"/>
                  <w:lang w:val="el"/>
                </w:rPr>
                <w:id w:val="176225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  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Όχ</w:t>
            </w: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ι</w:t>
            </w:r>
            <w:r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-133483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="00FE6FA1" w:rsidRPr="00FE6FA1" w14:paraId="52B4B18F" w14:textId="77777777" w:rsidTr="00B9687D">
        <w:trPr>
          <w:trHeight w:val="300"/>
        </w:trPr>
        <w:tc>
          <w:tcPr>
            <w:tcW w:w="9815" w:type="dxa"/>
            <w:gridSpan w:val="1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8742E9" w14:textId="735BB82B" w:rsidR="2D531B8B" w:rsidRPr="00FE6FA1" w:rsidRDefault="2D531B8B" w:rsidP="2D531B8B">
            <w:pPr>
              <w:spacing w:before="1"/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Σύνθεση οικογένειας, αριθμός ανά ηλικία και φύλο</w:t>
            </w:r>
          </w:p>
        </w:tc>
      </w:tr>
      <w:tr w:rsidR="00FE6FA1" w:rsidRPr="00FE6FA1" w14:paraId="1C407953" w14:textId="77777777" w:rsidTr="00B9687D">
        <w:trPr>
          <w:trHeight w:val="300"/>
        </w:trPr>
        <w:tc>
          <w:tcPr>
            <w:tcW w:w="1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1C17F3" w14:textId="199DEA0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6C08D8" w14:textId="69212766" w:rsidR="2D531B8B" w:rsidRPr="00FE6FA1" w:rsidRDefault="2D531B8B" w:rsidP="2D531B8B">
            <w:pPr>
              <w:ind w:left="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84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19BE032" w14:textId="263A5D02" w:rsidR="2D531B8B" w:rsidRPr="00FE6FA1" w:rsidRDefault="2D531B8B" w:rsidP="2D531B8B">
            <w:pPr>
              <w:ind w:left="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846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C9926D" w14:textId="45EFF823" w:rsidR="2D531B8B" w:rsidRPr="00FE6FA1" w:rsidRDefault="2D531B8B" w:rsidP="2D531B8B">
            <w:pPr>
              <w:ind w:left="6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A0D11D6" w14:textId="654396BF" w:rsidR="2D531B8B" w:rsidRPr="00FE6FA1" w:rsidRDefault="2D531B8B" w:rsidP="2D531B8B">
            <w:pPr>
              <w:ind w:left="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84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D6BA8F" w14:textId="39CE4B11" w:rsidR="2D531B8B" w:rsidRPr="00FE6FA1" w:rsidRDefault="2D531B8B" w:rsidP="2D531B8B">
            <w:pPr>
              <w:ind w:left="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880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D0B998" w14:textId="0FFEC176" w:rsidR="2D531B8B" w:rsidRPr="00FE6FA1" w:rsidRDefault="2D531B8B" w:rsidP="2D531B8B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6345C70" w14:textId="6EEC4F38" w:rsidR="2D531B8B" w:rsidRPr="00FE6FA1" w:rsidRDefault="2D531B8B" w:rsidP="2D531B8B">
            <w:pPr>
              <w:ind w:right="1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7</w:t>
            </w:r>
          </w:p>
        </w:tc>
        <w:tc>
          <w:tcPr>
            <w:tcW w:w="911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50CC6D" w14:textId="1C2418B9" w:rsidR="2D531B8B" w:rsidRPr="00FE6FA1" w:rsidRDefault="2D531B8B" w:rsidP="2D531B8B">
            <w:pPr>
              <w:ind w:right="5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8BA11C9" w14:textId="46F58F63" w:rsidR="2D531B8B" w:rsidRPr="00FE6FA1" w:rsidRDefault="2D531B8B" w:rsidP="2D531B8B">
            <w:pPr>
              <w:ind w:right="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9</w:t>
            </w:r>
          </w:p>
        </w:tc>
        <w:tc>
          <w:tcPr>
            <w:tcW w:w="76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9043B9" w14:textId="7291217D" w:rsidR="2D531B8B" w:rsidRPr="00FE6FA1" w:rsidRDefault="2D531B8B" w:rsidP="2D531B8B">
            <w:pPr>
              <w:ind w:left="23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10</w:t>
            </w:r>
          </w:p>
        </w:tc>
      </w:tr>
      <w:tr w:rsidR="00FE6FA1" w:rsidRPr="00FE6FA1" w14:paraId="29FF03CE" w14:textId="77777777" w:rsidTr="00B9687D">
        <w:trPr>
          <w:trHeight w:val="300"/>
        </w:trPr>
        <w:tc>
          <w:tcPr>
            <w:tcW w:w="1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8A81DC" w14:textId="61602921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Φύλο</w:t>
            </w:r>
          </w:p>
        </w:tc>
        <w:tc>
          <w:tcPr>
            <w:tcW w:w="8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94E0DE" w14:textId="03ABD8B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305165" w14:textId="138DACF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39D15E" w14:textId="03EB459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63BAFEE" w14:textId="2B01E3D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7B9D29" w14:textId="6BF6C7D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677EBC" w14:textId="606C411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33C899E" w14:textId="260D5F5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4EBA96" w14:textId="65F0AEC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2A19490" w14:textId="44F4E30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50E6C7" w14:textId="70954F37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2BD6383D" w14:textId="77777777" w:rsidTr="00B9687D">
        <w:trPr>
          <w:trHeight w:val="300"/>
        </w:trPr>
        <w:tc>
          <w:tcPr>
            <w:tcW w:w="1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9C0BD8" w14:textId="1F569D82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Ηλικία</w:t>
            </w:r>
          </w:p>
        </w:tc>
        <w:tc>
          <w:tcPr>
            <w:tcW w:w="8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C72AC9" w14:textId="0607A66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5484E0" w14:textId="190F81E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D79C39" w14:textId="0F45833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046E355" w14:textId="04499B2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7129C6" w14:textId="750F54E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73DAC14" w14:textId="76D4CBC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A555AE9" w14:textId="3ED6B32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1127B0" w14:textId="6BF3600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67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21372E2" w14:textId="46AFA0F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7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29AF35" w14:textId="31352DC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6F42F2DA" w14:textId="77777777" w:rsidTr="00284E51">
        <w:trPr>
          <w:trHeight w:val="1068"/>
        </w:trPr>
        <w:tc>
          <w:tcPr>
            <w:tcW w:w="1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EB3A2F1" w14:textId="6EAA8E22" w:rsidR="2D531B8B" w:rsidRPr="00284E51" w:rsidRDefault="2D531B8B" w:rsidP="2D531B8B">
            <w:pPr>
              <w:ind w:left="107" w:right="16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Σχέση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ανήλικο</w:t>
            </w:r>
          </w:p>
        </w:tc>
        <w:tc>
          <w:tcPr>
            <w:tcW w:w="8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B66155" w14:textId="1EC89A45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D8B587" w14:textId="246FD27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82A486" w14:textId="3E74632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62BD94F" w14:textId="44B5A77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0581F2" w14:textId="66D661E7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2CE5C0" w14:textId="136E210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B74BE08" w14:textId="6D476477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A016AF" w14:textId="62EBFD5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3A40B6C" w14:textId="03468551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7EE651" w14:textId="3FB06C8D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284E51" w14:paraId="67512B47" w14:textId="77777777" w:rsidTr="00B9687D">
        <w:trPr>
          <w:trHeight w:val="1080"/>
        </w:trPr>
        <w:tc>
          <w:tcPr>
            <w:tcW w:w="15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0181C0" w14:textId="7DE81589" w:rsidR="2D531B8B" w:rsidRPr="00284E51" w:rsidRDefault="2D531B8B" w:rsidP="2D531B8B">
            <w:pPr>
              <w:ind w:left="107" w:right="105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Πού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βρίσκεται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τώρα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>;</w:t>
            </w:r>
          </w:p>
        </w:tc>
        <w:tc>
          <w:tcPr>
            <w:tcW w:w="84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2600CC" w14:textId="6F9C033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6185F2" w14:textId="49C52C6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8F8BC7" w14:textId="30A2BF8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6AA7520" w14:textId="2360043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DB8FD8" w14:textId="3E64205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64670B" w14:textId="6161C2E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4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759A748" w14:textId="2DC989B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1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6FC3FE8" w14:textId="483539B9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79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51C92FD" w14:textId="217A3C6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7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C81C7EE" w14:textId="487AFC49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8570A0" w14:paraId="3523707A" w14:textId="77777777" w:rsidTr="00B9687D">
        <w:trPr>
          <w:trHeight w:val="810"/>
        </w:trPr>
        <w:tc>
          <w:tcPr>
            <w:tcW w:w="3730" w:type="dxa"/>
            <w:gridSpan w:val="5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4E0DDF" w14:textId="61B83F9C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Διεύθυνση κατοικίας (ΚΥΤ</w:t>
            </w:r>
            <w:r w:rsidR="008D46B5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/ΚΕΔ/ΕΔΠΦΑΑ</w:t>
            </w:r>
            <w:r w:rsidR="001618FE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001618FE" w:rsidRPr="0070154F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(</w:t>
            </w:r>
            <w:r w:rsidR="001618FE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αναφέρετε συγκεκριμένα</w:t>
            </w:r>
            <w:r w:rsidR="001618FE" w:rsidRPr="0070154F">
              <w:rPr>
                <w:rFonts w:ascii="Tahoma" w:eastAsia="Calibri" w:hAnsi="Tahoma" w:cs="Tahoma"/>
                <w:i/>
                <w:iCs/>
                <w:sz w:val="22"/>
                <w:szCs w:val="22"/>
                <w:lang w:val="el"/>
              </w:rPr>
              <w:t>)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, αριθμός</w:t>
            </w:r>
          </w:p>
          <w:p w14:paraId="179AC446" w14:textId="4C2CA0C3" w:rsidR="2D531B8B" w:rsidRPr="00284E51" w:rsidRDefault="2D531B8B" w:rsidP="2D531B8B">
            <w:pPr>
              <w:ind w:left="107" w:right="2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κοντέινερ</w:t>
            </w:r>
            <w:r w:rsidRPr="001C6FAF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6085" w:type="dxa"/>
            <w:gridSpan w:val="11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024641B" w14:textId="145EA5EF" w:rsidR="2D531B8B" w:rsidRPr="001C6FAF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1C6FAF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8570A0" w14:paraId="61EFB067" w14:textId="77777777" w:rsidTr="00B9687D">
        <w:trPr>
          <w:trHeight w:val="300"/>
        </w:trPr>
        <w:tc>
          <w:tcPr>
            <w:tcW w:w="1510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7BC430E2" w14:textId="681F2B35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732A2" w14:textId="620A7CB5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F9608" w14:textId="1F090BF3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148DB" w14:textId="407DEB66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15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6BE60DA0" w14:textId="322A5245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261CF" w14:textId="603DFB6A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EAF85" w14:textId="2B5F2214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5AB3F" w14:textId="05279064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C602F" w14:textId="3C79435C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BC0FC" w14:textId="354755EE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6BE12" w14:textId="5BB3B7CC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C9B9A" w14:textId="2E51B072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DCDE" w14:textId="7D3C1F78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E466F" w14:textId="02A2AB92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A7B49" w14:textId="46CD96C0" w:rsidR="2D531B8B" w:rsidRPr="001C6FAF" w:rsidRDefault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</w:tr>
    </w:tbl>
    <w:p w14:paraId="31E2AFE4" w14:textId="55C63CDB" w:rsidR="00052DA4" w:rsidRPr="001C6FAF" w:rsidRDefault="7DD454EB" w:rsidP="2D531B8B">
      <w:pPr>
        <w:jc w:val="center"/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eastAsia="Cambria" w:hAnsi="Tahoma" w:cs="Tahoma"/>
          <w:b/>
          <w:bCs/>
          <w:sz w:val="22"/>
          <w:szCs w:val="22"/>
          <w:lang w:val="en-US"/>
        </w:rPr>
        <w:t xml:space="preserve"> </w:t>
      </w:r>
    </w:p>
    <w:p w14:paraId="5770D985" w14:textId="03F2AC00" w:rsidR="00052DA4" w:rsidRPr="001C6FAF" w:rsidRDefault="7DD454EB" w:rsidP="2D531B8B">
      <w:pPr>
        <w:spacing w:before="4"/>
        <w:jc w:val="center"/>
        <w:rPr>
          <w:rFonts w:ascii="Tahoma" w:hAnsi="Tahoma" w:cs="Tahoma"/>
          <w:sz w:val="22"/>
          <w:szCs w:val="22"/>
          <w:lang w:val="en-US"/>
        </w:rPr>
      </w:pPr>
      <w:r w:rsidRPr="001C6FAF">
        <w:rPr>
          <w:rFonts w:ascii="Tahoma" w:eastAsia="Cambria" w:hAnsi="Tahoma" w:cs="Tahoma"/>
          <w:b/>
          <w:bCs/>
          <w:sz w:val="22"/>
          <w:szCs w:val="22"/>
          <w:lang w:val="en-US"/>
        </w:rPr>
        <w:t xml:space="preserve"> </w:t>
      </w:r>
    </w:p>
    <w:tbl>
      <w:tblPr>
        <w:tblW w:w="9956" w:type="dxa"/>
        <w:tblInd w:w="-10" w:type="dxa"/>
        <w:tblLayout w:type="fixed"/>
        <w:tblLook w:val="01E0" w:firstRow="1" w:lastRow="1" w:firstColumn="1" w:lastColumn="1" w:noHBand="0" w:noVBand="0"/>
      </w:tblPr>
      <w:tblGrid>
        <w:gridCol w:w="2835"/>
        <w:gridCol w:w="1442"/>
        <w:gridCol w:w="1252"/>
        <w:gridCol w:w="861"/>
        <w:gridCol w:w="1407"/>
        <w:gridCol w:w="992"/>
        <w:gridCol w:w="1167"/>
      </w:tblGrid>
      <w:tr w:rsidR="00FE6FA1" w:rsidRPr="00FE6FA1" w14:paraId="7933B7CA" w14:textId="77777777" w:rsidTr="00FC69FB">
        <w:trPr>
          <w:trHeight w:val="457"/>
        </w:trPr>
        <w:tc>
          <w:tcPr>
            <w:tcW w:w="9956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2A9927" w14:textId="539EA418" w:rsidR="2D531B8B" w:rsidRPr="00FE6FA1" w:rsidRDefault="2D531B8B" w:rsidP="00284E51">
            <w:pPr>
              <w:ind w:left="876" w:right="874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ΣΥΝΘΗΚΕΣ ΤΑΞΙΔΙΟΥ ΤΟΥ ΑΝΗΛΙΚΟΥ</w:t>
            </w:r>
          </w:p>
        </w:tc>
      </w:tr>
      <w:tr w:rsidR="00FE6FA1" w:rsidRPr="00FE6FA1" w14:paraId="7C9DA8B7" w14:textId="77777777" w:rsidTr="007B26AF">
        <w:trPr>
          <w:trHeight w:val="2145"/>
        </w:trPr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5E443E" w14:textId="0E40FFA9" w:rsidR="2D531B8B" w:rsidRPr="00FE6FA1" w:rsidRDefault="2D531B8B" w:rsidP="2D531B8B">
            <w:pPr>
              <w:ind w:left="107" w:right="16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Μέσα μετακίνησης (από τη χώρα </w:t>
            </w:r>
            <w:r w:rsidR="00502008"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καταγωγής</w:t>
            </w:r>
            <w:r w:rsidR="00502008" w:rsidRPr="00502008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προς την Ελλάδα)</w:t>
            </w:r>
          </w:p>
        </w:tc>
        <w:tc>
          <w:tcPr>
            <w:tcW w:w="144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EFA6FD" w14:textId="25F5ECFC" w:rsidR="2D531B8B" w:rsidRPr="00FE6FA1" w:rsidRDefault="2D531B8B" w:rsidP="00421AF8">
            <w:pPr>
              <w:ind w:left="107" w:right="8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 φορτηγό (ή αυτοκίνητο)</w:t>
            </w:r>
          </w:p>
        </w:tc>
        <w:tc>
          <w:tcPr>
            <w:tcW w:w="125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430B4A" w14:textId="2560E54E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14:paraId="1AC657FC" w14:textId="7388953B" w:rsidR="2D531B8B" w:rsidRPr="00FE6FA1" w:rsidRDefault="00421AF8" w:rsidP="2D531B8B">
            <w:pPr>
              <w:ind w:left="106" w:right="15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</w:t>
            </w:r>
            <w:r w:rsidR="2D531B8B"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αρά</w:t>
            </w:r>
            <w:r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βι / </w:t>
            </w:r>
            <w:r w:rsidR="2D531B8B"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με πλωτό </w:t>
            </w:r>
            <w:r w:rsidR="00D10B5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μέσο</w:t>
            </w:r>
          </w:p>
        </w:tc>
        <w:tc>
          <w:tcPr>
            <w:tcW w:w="861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012118" w14:textId="657C6BED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14:paraId="6AE3C29B" w14:textId="2DA89945" w:rsidR="2D531B8B" w:rsidRPr="00FE6FA1" w:rsidRDefault="2D531B8B" w:rsidP="2D531B8B">
            <w:pPr>
              <w:ind w:left="106" w:right="120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αεροπλ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άνο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40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B80814" w14:textId="6056AC15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</w:t>
            </w:r>
          </w:p>
          <w:p w14:paraId="26917F7D" w14:textId="380CC3F5" w:rsidR="2D531B8B" w:rsidRPr="00FE6FA1" w:rsidRDefault="2D531B8B" w:rsidP="2D531B8B">
            <w:pPr>
              <w:ind w:left="105" w:right="104"/>
              <w:rPr>
                <w:rFonts w:ascii="Tahoma" w:hAnsi="Tahoma" w:cs="Tahoma"/>
                <w:sz w:val="22"/>
                <w:szCs w:val="22"/>
                <w:lang w:val="en-US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λεωφορ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είο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6FD5DB" w14:textId="42E976DF" w:rsidR="2D531B8B" w:rsidRPr="00FE6FA1" w:rsidRDefault="2D531B8B" w:rsidP="2D531B8B">
            <w:pPr>
              <w:ind w:left="105" w:right="19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 τα πόδια</w:t>
            </w:r>
          </w:p>
        </w:tc>
        <w:tc>
          <w:tcPr>
            <w:tcW w:w="116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CC93DE8" w14:textId="4B0C5983" w:rsidR="2D531B8B" w:rsidRPr="00FE6FA1" w:rsidRDefault="2D531B8B" w:rsidP="2D531B8B">
            <w:pPr>
              <w:ind w:left="10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Άλλο</w:t>
            </w:r>
          </w:p>
        </w:tc>
      </w:tr>
      <w:tr w:rsidR="2D531B8B" w:rsidRPr="00FE6FA1" w14:paraId="1EC62E37" w14:textId="77777777" w:rsidTr="007B26AF">
        <w:trPr>
          <w:trHeight w:val="810"/>
        </w:trPr>
        <w:tc>
          <w:tcPr>
            <w:tcW w:w="28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1187B9" w14:textId="3FD982A3" w:rsidR="2D531B8B" w:rsidRPr="00547182" w:rsidRDefault="2D531B8B" w:rsidP="00D10B5F">
            <w:pPr>
              <w:ind w:left="107" w:right="30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Διάρκεια του ταξιδιού (από τη χώρα </w:t>
            </w:r>
            <w:r w:rsidR="00502008"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καταγωγής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="00D10B5F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προς</w:t>
            </w:r>
            <w:r w:rsidR="00D10B5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την</w:t>
            </w:r>
            <w:r w:rsidRPr="00D10B5F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Ελλάδα</w:t>
            </w:r>
            <w:r w:rsidRPr="00D10B5F">
              <w:rPr>
                <w:rFonts w:ascii="Tahoma" w:eastAsia="Calibri" w:hAnsi="Tahoma" w:cs="Tahoma"/>
                <w:sz w:val="22"/>
                <w:szCs w:val="22"/>
              </w:rPr>
              <w:t>)</w:t>
            </w:r>
          </w:p>
        </w:tc>
        <w:tc>
          <w:tcPr>
            <w:tcW w:w="144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303BB4" w14:textId="288D300F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0-10</w:t>
            </w:r>
          </w:p>
          <w:p w14:paraId="72C1AC37" w14:textId="46391E06" w:rsidR="00776F0E" w:rsidRPr="00FE6FA1" w:rsidRDefault="2D531B8B" w:rsidP="00776F0E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ημέρες</w:t>
            </w:r>
          </w:p>
          <w:p w14:paraId="7C1F5838" w14:textId="2C24623A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2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D561F59" w14:textId="00E29CD9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10-30</w:t>
            </w:r>
          </w:p>
          <w:p w14:paraId="58A6FA99" w14:textId="712681AB" w:rsidR="00776F0E" w:rsidRPr="00FE6FA1" w:rsidRDefault="2D531B8B" w:rsidP="00776F0E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ημέρες</w:t>
            </w:r>
          </w:p>
          <w:p w14:paraId="489F0DB2" w14:textId="248488A2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E913A1" w14:textId="0ED7802B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1 – 6</w:t>
            </w:r>
          </w:p>
          <w:p w14:paraId="215D2218" w14:textId="637E058F" w:rsidR="00776F0E" w:rsidRPr="00FE6FA1" w:rsidRDefault="2D531B8B" w:rsidP="00776F0E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μήνες</w:t>
            </w:r>
          </w:p>
          <w:p w14:paraId="11254FFD" w14:textId="16D90229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8252E0" w14:textId="4C8CEDFC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6 – 12</w:t>
            </w:r>
          </w:p>
          <w:p w14:paraId="7CB871C0" w14:textId="1B032F05" w:rsidR="00776F0E" w:rsidRPr="00FE6FA1" w:rsidRDefault="2D531B8B" w:rsidP="00776F0E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μήνες</w:t>
            </w:r>
          </w:p>
          <w:p w14:paraId="3D5E89E1" w14:textId="449CDD8E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AF4253" w14:textId="3DC65111" w:rsidR="2D531B8B" w:rsidRPr="00FE6FA1" w:rsidRDefault="2D531B8B" w:rsidP="2D531B8B">
            <w:pPr>
              <w:ind w:left="105" w:right="9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Περισσό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τερο</w:t>
            </w:r>
            <w:proofErr w:type="spellEnd"/>
          </w:p>
          <w:p w14:paraId="76A69D83" w14:textId="25CC8526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από ένα</w:t>
            </w:r>
          </w:p>
        </w:tc>
        <w:tc>
          <w:tcPr>
            <w:tcW w:w="11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86F22D" w14:textId="29792869" w:rsidR="00776F0E" w:rsidRPr="00FE6FA1" w:rsidRDefault="2D531B8B" w:rsidP="00776F0E">
            <w:pPr>
              <w:ind w:left="104" w:right="12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Περισσότερο από δύο χρόνια</w:t>
            </w:r>
          </w:p>
          <w:p w14:paraId="1E22D3FE" w14:textId="528F95EC" w:rsidR="2D531B8B" w:rsidRPr="00FE6FA1" w:rsidRDefault="2D531B8B" w:rsidP="2D531B8B">
            <w:pPr>
              <w:ind w:left="104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D6EEA24" w14:textId="61F3551A" w:rsidR="00052DA4" w:rsidRPr="00FE6FA1" w:rsidRDefault="00052DA4" w:rsidP="00052DA4">
      <w:pPr>
        <w:jc w:val="center"/>
        <w:rPr>
          <w:rFonts w:ascii="Tahoma" w:hAnsi="Tahoma" w:cs="Tahoma"/>
          <w:sz w:val="22"/>
          <w:szCs w:val="22"/>
        </w:rPr>
      </w:pPr>
    </w:p>
    <w:p w14:paraId="6F91A29D" w14:textId="0268C4B8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p w14:paraId="66604E48" w14:textId="78960F55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p w14:paraId="79007C04" w14:textId="114FD3AA" w:rsidR="00052DA4" w:rsidRPr="00FE6FA1" w:rsidRDefault="7DD454EB" w:rsidP="2D531B8B">
      <w:pPr>
        <w:spacing w:before="8" w:after="1"/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tbl>
      <w:tblPr>
        <w:tblW w:w="9886" w:type="dxa"/>
        <w:tblInd w:w="315" w:type="dxa"/>
        <w:tblLayout w:type="fixed"/>
        <w:tblLook w:val="01E0" w:firstRow="1" w:lastRow="1" w:firstColumn="1" w:lastColumn="1" w:noHBand="0" w:noVBand="0"/>
      </w:tblPr>
      <w:tblGrid>
        <w:gridCol w:w="2888"/>
        <w:gridCol w:w="48"/>
        <w:gridCol w:w="188"/>
        <w:gridCol w:w="933"/>
        <w:gridCol w:w="863"/>
        <w:gridCol w:w="179"/>
        <w:gridCol w:w="57"/>
        <w:gridCol w:w="179"/>
        <w:gridCol w:w="57"/>
        <w:gridCol w:w="768"/>
        <w:gridCol w:w="179"/>
        <w:gridCol w:w="57"/>
        <w:gridCol w:w="225"/>
        <w:gridCol w:w="625"/>
        <w:gridCol w:w="57"/>
        <w:gridCol w:w="642"/>
        <w:gridCol w:w="216"/>
        <w:gridCol w:w="57"/>
        <w:gridCol w:w="104"/>
        <w:gridCol w:w="1507"/>
        <w:gridCol w:w="57"/>
      </w:tblGrid>
      <w:tr w:rsidR="00FE6FA1" w:rsidRPr="00FE6FA1" w14:paraId="505519EA" w14:textId="77777777" w:rsidTr="007B26AF">
        <w:trPr>
          <w:gridAfter w:val="1"/>
          <w:wAfter w:w="57" w:type="dxa"/>
          <w:trHeight w:val="1350"/>
        </w:trPr>
        <w:tc>
          <w:tcPr>
            <w:tcW w:w="28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EB7A79" w14:textId="52312F2B" w:rsidR="2D531B8B" w:rsidRPr="00FE6FA1" w:rsidRDefault="2D531B8B" w:rsidP="2D531B8B">
            <w:pPr>
              <w:ind w:left="107" w:right="279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1A54C9" w14:textId="3ACE439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8" w:type="dxa"/>
            <w:gridSpan w:val="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225F024" w14:textId="076C8B8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4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C783169" w14:textId="3B7029B4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7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CF78BEE" w14:textId="67DEF86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1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6E6FF0" w14:textId="280FFCCB" w:rsidR="2D531B8B" w:rsidRPr="00FE6FA1" w:rsidRDefault="2D531B8B" w:rsidP="007B26AF">
            <w:pPr>
              <w:ind w:left="105" w:right="-12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χρόνο </w:t>
            </w:r>
          </w:p>
        </w:tc>
        <w:tc>
          <w:tcPr>
            <w:tcW w:w="1668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0A69CC7" w14:textId="162A6C8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599EE131" w14:textId="77777777" w:rsidTr="007B26AF">
        <w:trPr>
          <w:gridAfter w:val="1"/>
          <w:wAfter w:w="57" w:type="dxa"/>
          <w:trHeight w:val="1605"/>
        </w:trPr>
        <w:tc>
          <w:tcPr>
            <w:tcW w:w="288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4342610" w14:textId="0EDB0587" w:rsidR="006D2E79" w:rsidRPr="00FE6FA1" w:rsidRDefault="2D531B8B" w:rsidP="006D2E79">
            <w:pPr>
              <w:ind w:left="107" w:right="22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Ενδιάμεσοι σταθμοί κατά τη διάρκεια του ταξιδιού (αναφορά σε χώρες, πόλεις κλπ.)</w:t>
            </w:r>
          </w:p>
          <w:p w14:paraId="664F1689" w14:textId="150BA598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9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5C2D8B" w14:textId="7CE61E4D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1.</w:t>
            </w:r>
          </w:p>
        </w:tc>
        <w:tc>
          <w:tcPr>
            <w:tcW w:w="1278" w:type="dxa"/>
            <w:gridSpan w:val="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1EF5012" w14:textId="1D692D58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2.</w:t>
            </w:r>
          </w:p>
        </w:tc>
        <w:tc>
          <w:tcPr>
            <w:tcW w:w="1004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655BF01" w14:textId="10475979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3.</w:t>
            </w:r>
          </w:p>
        </w:tc>
        <w:tc>
          <w:tcPr>
            <w:tcW w:w="907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53BD4AE" w14:textId="32C9943A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4.</w:t>
            </w:r>
          </w:p>
        </w:tc>
        <w:tc>
          <w:tcPr>
            <w:tcW w:w="915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302F04" w14:textId="22DB887E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5.</w:t>
            </w:r>
          </w:p>
        </w:tc>
        <w:tc>
          <w:tcPr>
            <w:tcW w:w="1668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833FCD4" w14:textId="4390B908" w:rsidR="2D531B8B" w:rsidRPr="00FE6FA1" w:rsidRDefault="2D531B8B" w:rsidP="2D531B8B">
            <w:pPr>
              <w:ind w:left="10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6.</w:t>
            </w:r>
          </w:p>
        </w:tc>
      </w:tr>
      <w:tr w:rsidR="00FE6FA1" w:rsidRPr="00FE6FA1" w14:paraId="232AC456" w14:textId="77777777" w:rsidTr="007B26AF">
        <w:trPr>
          <w:gridAfter w:val="1"/>
          <w:wAfter w:w="57" w:type="dxa"/>
          <w:trHeight w:val="1875"/>
        </w:trPr>
        <w:tc>
          <w:tcPr>
            <w:tcW w:w="2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08EEEC" w14:textId="036FCA3D" w:rsidR="2D531B8B" w:rsidRPr="00FE6FA1" w:rsidRDefault="2D531B8B" w:rsidP="2D531B8B">
            <w:pPr>
              <w:ind w:left="107" w:right="15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Κατά τη διάρκεια του ταξιδιού συνοδευόταν από…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4002B99" w14:textId="1F8743AB" w:rsidR="2D531B8B" w:rsidRPr="00FE6FA1" w:rsidRDefault="2D531B8B" w:rsidP="2D531B8B">
            <w:pPr>
              <w:ind w:left="106" w:right="3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Οικογένεια- Συγγενείς</w:t>
            </w:r>
          </w:p>
        </w:tc>
        <w:tc>
          <w:tcPr>
            <w:tcW w:w="1701" w:type="dxa"/>
            <w:gridSpan w:val="8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A1C7EB7" w14:textId="43967B0C" w:rsidR="2D531B8B" w:rsidRPr="00FE6FA1" w:rsidRDefault="2D531B8B" w:rsidP="2D531B8B">
            <w:pPr>
              <w:ind w:left="105" w:right="12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Ενήλικες (άγνωστοι)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B60F226" w14:textId="0A092253" w:rsidR="2D531B8B" w:rsidRPr="00FE6FA1" w:rsidRDefault="2D531B8B" w:rsidP="007B26AF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Παιδιά (άγνωστα)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D62E4AC" w14:textId="38A4089A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Άλλο</w:t>
            </w:r>
          </w:p>
        </w:tc>
      </w:tr>
      <w:tr w:rsidR="00FE6FA1" w:rsidRPr="00FE6FA1" w14:paraId="2E3A1EA9" w14:textId="77777777" w:rsidTr="007B26AF">
        <w:trPr>
          <w:gridAfter w:val="1"/>
          <w:wAfter w:w="57" w:type="dxa"/>
          <w:trHeight w:val="1605"/>
        </w:trPr>
        <w:tc>
          <w:tcPr>
            <w:tcW w:w="2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F21F1C" w14:textId="6B06BE60" w:rsidR="006D2E79" w:rsidRPr="00FE6FA1" w:rsidRDefault="2D531B8B" w:rsidP="006D2E79">
            <w:pPr>
              <w:ind w:left="107" w:right="15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 παιδί συνοδευόταν από τον φερόμενο συνοδό-συγγενή κατά τη διάρκεια του ταξιδιού</w:t>
            </w:r>
          </w:p>
          <w:p w14:paraId="5A9C70A4" w14:textId="7A545F83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685" w:type="dxa"/>
            <w:gridSpan w:val="11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78C124E" w14:textId="5E3DDFD2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ΝΑΙ</w:t>
            </w:r>
            <w:r w:rsidR="3D57F22E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b/>
                  <w:bCs/>
                  <w:sz w:val="22"/>
                  <w:szCs w:val="22"/>
                  <w:lang w:val="el"/>
                </w:rPr>
                <w:id w:val="583729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4CE9F0F" w:rsidRPr="5B6B3860">
                  <w:rPr>
                    <w:rFonts w:ascii="MS Gothic" w:eastAsia="MS Gothic" w:hAnsi="MS Gothic" w:cs="MS Gothic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3208" w:type="dxa"/>
            <w:gridSpan w:val="7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50F99E15" w14:textId="0B58F996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ΟΧΙ</w:t>
            </w:r>
            <w:r w:rsidR="006D2E79">
              <w:rPr>
                <w:rFonts w:ascii="Tahoma" w:eastAsia="Calibri" w:hAnsi="Tahoma" w:cs="Tahoma"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sz w:val="22"/>
                  <w:szCs w:val="22"/>
                  <w:lang w:val="el"/>
                </w:rPr>
                <w:id w:val="-95208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D2E79">
                  <w:rPr>
                    <w:rFonts w:ascii="MS Gothic" w:eastAsia="MS Gothic" w:hAnsi="MS Gothic" w:cs="Tahoma" w:hint="eastAsia"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</w:tr>
      <w:tr w:rsidR="00FE6FA1" w:rsidRPr="00C729F6" w14:paraId="4EAD5E87" w14:textId="77777777" w:rsidTr="007B26AF">
        <w:trPr>
          <w:gridAfter w:val="1"/>
          <w:wAfter w:w="57" w:type="dxa"/>
          <w:trHeight w:val="2145"/>
        </w:trPr>
        <w:tc>
          <w:tcPr>
            <w:tcW w:w="2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A6C16D" w14:textId="186C239D" w:rsidR="2D531B8B" w:rsidRPr="006D2E79" w:rsidRDefault="2D531B8B" w:rsidP="3351B789">
            <w:pPr>
              <w:tabs>
                <w:tab w:val="left" w:pos="2275"/>
              </w:tabs>
              <w:ind w:left="107" w:right="9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Εάν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όχι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,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πού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,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πότε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και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πώς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γνωρίστηκαν</w:t>
            </w:r>
            <w:r w:rsidR="006D2E7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;</w:t>
            </w:r>
            <w:r w:rsidR="4536E629"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Παρακαλώ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περιγράψτε</w:t>
            </w:r>
          </w:p>
        </w:tc>
        <w:tc>
          <w:tcPr>
            <w:tcW w:w="6893" w:type="dxa"/>
            <w:gridSpan w:val="18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75BFCCE" w14:textId="4931FED7" w:rsidR="2D531B8B" w:rsidRPr="006D2E79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6D2E79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FE6FA1" w:rsidRPr="008570A0" w14:paraId="4EFCE25D" w14:textId="77777777" w:rsidTr="007B26AF">
        <w:trPr>
          <w:gridAfter w:val="1"/>
          <w:wAfter w:w="57" w:type="dxa"/>
          <w:trHeight w:val="1605"/>
        </w:trPr>
        <w:tc>
          <w:tcPr>
            <w:tcW w:w="2936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9A3E52" w14:textId="6CE15E88" w:rsidR="006D2E79" w:rsidRPr="00044FFC" w:rsidRDefault="2D531B8B" w:rsidP="006D2E79">
            <w:pPr>
              <w:ind w:left="107" w:right="9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Έχουν γίνει ενέργειες από τον </w:t>
            </w:r>
            <w:r w:rsidR="00502008" w:rsidRPr="3351B78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φερόμενο</w:t>
            </w:r>
            <w:r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συνοδό/συγγενή σε σχέση με το ανήλικο</w:t>
            </w:r>
            <w:r w:rsidR="05F16AFC" w:rsidRPr="3351B789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;</w:t>
            </w:r>
          </w:p>
          <w:p w14:paraId="1672490B" w14:textId="0B5648FF" w:rsidR="2D531B8B" w:rsidRPr="00044FFC" w:rsidRDefault="2D531B8B" w:rsidP="2D531B8B">
            <w:pPr>
              <w:ind w:left="107" w:right="10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893" w:type="dxa"/>
            <w:gridSpan w:val="18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2F1621E9" w14:textId="52916AA3" w:rsidR="2D531B8B" w:rsidRPr="00044FFC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FE6FA1" w:rsidRPr="008570A0" w14:paraId="2524084B" w14:textId="77777777" w:rsidTr="007B26AF">
        <w:trPr>
          <w:gridAfter w:val="1"/>
          <w:wAfter w:w="57" w:type="dxa"/>
          <w:trHeight w:val="795"/>
        </w:trPr>
        <w:tc>
          <w:tcPr>
            <w:tcW w:w="5099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5D4D2D" w14:textId="6BBE4085" w:rsidR="2D531B8B" w:rsidRPr="006D2E79" w:rsidRDefault="2D531B8B" w:rsidP="2D531B8B">
            <w:pPr>
              <w:spacing w:line="235" w:lineRule="auto"/>
              <w:ind w:left="107" w:right="21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Πότε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έφυγε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ανήλικος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από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τη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χώρα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="00502008" w:rsidRPr="0050200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καταγωγής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4730" w:type="dxa"/>
            <w:gridSpan w:val="14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301622F8" w14:textId="66A4D390" w:rsidR="2D531B8B" w:rsidRPr="00044FFC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FE6FA1" w:rsidRPr="008570A0" w14:paraId="35EF44BD" w14:textId="77777777" w:rsidTr="007B26AF">
        <w:trPr>
          <w:gridAfter w:val="1"/>
          <w:wAfter w:w="57" w:type="dxa"/>
          <w:trHeight w:val="810"/>
        </w:trPr>
        <w:tc>
          <w:tcPr>
            <w:tcW w:w="5099" w:type="dxa"/>
            <w:gridSpan w:val="6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12F942" w14:textId="7CBE24D9" w:rsidR="2D531B8B" w:rsidRPr="00044FFC" w:rsidRDefault="2D531B8B" w:rsidP="2D531B8B">
            <w:pPr>
              <w:ind w:left="107" w:right="32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Πότε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έφτασε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ανήλικος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στην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Ελλάδα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;</w:t>
            </w:r>
          </w:p>
        </w:tc>
        <w:tc>
          <w:tcPr>
            <w:tcW w:w="4730" w:type="dxa"/>
            <w:gridSpan w:val="1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7AB0E8C9" w14:textId="13A22555" w:rsidR="2D531B8B" w:rsidRPr="00044FFC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044FFC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FE6FA1" w:rsidRPr="008570A0" w14:paraId="2D32A47C" w14:textId="77777777" w:rsidTr="007B26AF">
        <w:trPr>
          <w:trHeight w:val="300"/>
        </w:trPr>
        <w:tc>
          <w:tcPr>
            <w:tcW w:w="2888" w:type="dxa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263042F4" w14:textId="202281E1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DAD17" w14:textId="158F4E7E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33314" w14:textId="1655CE14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9D0D2" w14:textId="41BF287E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AC1F5" w14:textId="1B305140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single" w:sz="8" w:space="0" w:color="000000" w:themeColor="text1"/>
              <w:left w:val="nil"/>
              <w:bottom w:val="nil"/>
              <w:right w:val="nil"/>
            </w:tcBorders>
            <w:vAlign w:val="center"/>
          </w:tcPr>
          <w:p w14:paraId="12E5EAB0" w14:textId="6ACB3A4C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1FA3A" w14:textId="1F44EAD3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45CD3" w14:textId="0D6ACCF7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125B" w14:textId="11BB3964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6793B" w14:textId="72D6C2FD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5ADE9" w14:textId="08DE581C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42F17" w14:textId="2D810C5D" w:rsidR="2D531B8B" w:rsidRPr="00044FFC" w:rsidRDefault="2D531B8B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45FDA277" w14:textId="049D0AA6" w:rsidR="00052DA4" w:rsidRPr="00044FFC" w:rsidRDefault="00052DA4" w:rsidP="00052DA4">
      <w:pPr>
        <w:jc w:val="center"/>
        <w:rPr>
          <w:rFonts w:ascii="Tahoma" w:hAnsi="Tahoma" w:cs="Tahoma"/>
          <w:sz w:val="22"/>
          <w:szCs w:val="22"/>
        </w:rPr>
      </w:pPr>
    </w:p>
    <w:p w14:paraId="6481AEAB" w14:textId="17CB0A7D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0D8873A4" w14:textId="4BFD284A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5669141F" w14:textId="3DC6145D" w:rsidR="00052DA4" w:rsidRPr="00044FFC" w:rsidRDefault="7DD454EB" w:rsidP="2D531B8B">
      <w:pPr>
        <w:spacing w:before="8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0C76E699" w14:textId="611698A1" w:rsidR="00052DA4" w:rsidRPr="00044FFC" w:rsidRDefault="00052DA4" w:rsidP="2D531B8B">
      <w:pPr>
        <w:ind w:left="303"/>
        <w:jc w:val="center"/>
        <w:rPr>
          <w:rFonts w:ascii="Tahoma" w:hAnsi="Tahoma" w:cs="Tahoma"/>
          <w:sz w:val="22"/>
          <w:szCs w:val="22"/>
        </w:rPr>
      </w:pPr>
    </w:p>
    <w:p w14:paraId="6DC1EBC9" w14:textId="623E7DC5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lastRenderedPageBreak/>
        <w:t xml:space="preserve"> </w:t>
      </w:r>
    </w:p>
    <w:p w14:paraId="5A3F830D" w14:textId="2081E87E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1522576B" w14:textId="17698569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73F4FC13" w14:textId="05F2C866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23CFBE64" w14:textId="0574BA79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4131B50B" w14:textId="53EF5D90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124A754F" w14:textId="2AE8A4A6" w:rsidR="00052DA4" w:rsidRPr="00044FFC" w:rsidRDefault="7DD454EB" w:rsidP="2D531B8B">
      <w:pPr>
        <w:spacing w:before="9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tbl>
      <w:tblPr>
        <w:tblW w:w="0" w:type="auto"/>
        <w:tblInd w:w="285" w:type="dxa"/>
        <w:tblLayout w:type="fixed"/>
        <w:tblLook w:val="01E0" w:firstRow="1" w:lastRow="1" w:firstColumn="1" w:lastColumn="1" w:noHBand="0" w:noVBand="0"/>
      </w:tblPr>
      <w:tblGrid>
        <w:gridCol w:w="3552"/>
        <w:gridCol w:w="638"/>
        <w:gridCol w:w="638"/>
        <w:gridCol w:w="638"/>
        <w:gridCol w:w="640"/>
        <w:gridCol w:w="638"/>
        <w:gridCol w:w="2886"/>
      </w:tblGrid>
      <w:tr w:rsidR="00FE6FA1" w:rsidRPr="008570A0" w14:paraId="45253A45" w14:textId="77777777" w:rsidTr="2D531B8B">
        <w:trPr>
          <w:trHeight w:val="660"/>
        </w:trPr>
        <w:tc>
          <w:tcPr>
            <w:tcW w:w="9630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B27784" w14:textId="7C08B9E2" w:rsidR="006D2E79" w:rsidRPr="00044FFC" w:rsidRDefault="2D531B8B" w:rsidP="006D2E79">
            <w:pPr>
              <w:ind w:left="530" w:right="52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ΚΛΙΜΑΚΑ ΔΙΑΘΕΣΗΣ ΚΑΙ ΔΡΑΣΤΗΡΙΟΤΗΤΑΣ ΤΟΥ ΑΝΗΛΙΚΟΥ</w:t>
            </w:r>
          </w:p>
          <w:p w14:paraId="5C1065D1" w14:textId="20F655B2" w:rsidR="2D531B8B" w:rsidRPr="00044FFC" w:rsidRDefault="2D531B8B" w:rsidP="2D531B8B">
            <w:pPr>
              <w:ind w:left="530" w:right="519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8570A0" w14:paraId="12E34FFB" w14:textId="77777777" w:rsidTr="2D531B8B">
        <w:trPr>
          <w:trHeight w:val="135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C58DCE" w14:textId="5EA5E1A0" w:rsidR="2D531B8B" w:rsidRPr="006D2E79" w:rsidRDefault="2D531B8B" w:rsidP="006D2E79">
            <w:pPr>
              <w:ind w:left="107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Βλεμματική</w:t>
            </w:r>
            <w:proofErr w:type="spellEnd"/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επαφή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μεταξύ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του</w:t>
            </w:r>
            <w:r w:rsidR="006D2E7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ανηλίκου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και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του</w:t>
            </w:r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συνεντευκτή</w:t>
            </w:r>
            <w:proofErr w:type="spellEnd"/>
            <w:r w:rsidRPr="006D2E79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B9887A" w14:textId="4B8D08BB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1A1F16C" w14:textId="472D295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B472FB" w14:textId="14E3CCE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D6C0D5" w14:textId="096E41D3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D4A6D3" w14:textId="70D27E77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3314DC" w14:textId="128FD732" w:rsidR="006D2E79" w:rsidRPr="00044FFC" w:rsidRDefault="2D531B8B" w:rsidP="006D2E79">
            <w:pPr>
              <w:ind w:left="110" w:right="15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Έλλειψη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βλεμματικής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επαφής (κοιτάει κάτω, αποφεύγει να κοιτάξει στα μάτια)</w:t>
            </w:r>
          </w:p>
          <w:p w14:paraId="7AA24BD9" w14:textId="5B93751C" w:rsidR="2D531B8B" w:rsidRPr="00044FFC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FE6FA1" w14:paraId="1C4AAF97" w14:textId="77777777" w:rsidTr="2D531B8B">
        <w:trPr>
          <w:trHeight w:val="54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FB81D6" w14:textId="2082A933" w:rsidR="2D531B8B" w:rsidRPr="00FE6FA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C729F6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Ήσυχος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51B394" w14:textId="66BE7C84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3FFDF8" w14:textId="2F5077CF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AC10F0" w14:textId="0A52917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CEBF9A" w14:textId="7BA9AB10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104D08" w14:textId="06EC04E9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89226F" w14:textId="2102F56F" w:rsidR="2D531B8B" w:rsidRPr="00FE6FA1" w:rsidRDefault="00C729F6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Ανήσυχος</w:t>
            </w:r>
          </w:p>
        </w:tc>
      </w:tr>
      <w:tr w:rsidR="00FE6FA1" w:rsidRPr="00FE6FA1" w14:paraId="2CB9EA44" w14:textId="77777777" w:rsidTr="2D531B8B">
        <w:trPr>
          <w:trHeight w:val="81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90C7FB" w14:textId="0AE82085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Χαρούμενος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6D0B83" w14:textId="361426AA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46DDF07" w14:textId="7A05D3A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E7AAD7" w14:textId="009C110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E5870E" w14:textId="20E9F09E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58CE8E" w14:textId="508B033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30C8EB" w14:textId="4C8DE508" w:rsidR="006D2E79" w:rsidRPr="00FE6FA1" w:rsidRDefault="2D531B8B" w:rsidP="006D2E79">
            <w:pPr>
              <w:ind w:left="110" w:right="1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Λυπημένος</w:t>
            </w:r>
            <w:r w:rsidR="00AC10DE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(φαίνεται να μην περνάει καλά)</w:t>
            </w:r>
          </w:p>
          <w:p w14:paraId="5EA9E615" w14:textId="46074DF6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FE6FA1" w14:paraId="29AE5433" w14:textId="77777777" w:rsidTr="2D531B8B">
        <w:trPr>
          <w:trHeight w:val="81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9E4EA9" w14:textId="4C68C4E7" w:rsidR="2D531B8B" w:rsidRPr="00FE6FA1" w:rsidRDefault="2D531B8B" w:rsidP="006D2E7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Περίεργος – Έχει θέληση να μάθει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757F04" w14:textId="3F5A6F12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14297F" w14:textId="0A340582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C0EF9D" w14:textId="7ED7310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A966C2" w14:textId="1C8BA720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4F262F" w14:textId="65124932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9285DF" w14:textId="70D0C938" w:rsidR="006D2E79" w:rsidRPr="00FE6FA1" w:rsidRDefault="2D531B8B" w:rsidP="006D2E79">
            <w:pPr>
              <w:ind w:left="110" w:right="9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Συνεσταλμένος (Χωρίς θέληση να μάθει)</w:t>
            </w:r>
          </w:p>
          <w:p w14:paraId="3D795940" w14:textId="22900510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FE6FA1" w14:paraId="2C942F53" w14:textId="77777777" w:rsidTr="2D531B8B">
        <w:trPr>
          <w:trHeight w:val="27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72A28B3" w14:textId="4B6B9020" w:rsidR="2D531B8B" w:rsidRPr="00FE6FA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Χαλαρός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5ACF94" w14:textId="7D521B97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8E6568" w14:textId="0BBFFBE9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4C8B63" w14:textId="0937F085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96B5AC" w14:textId="0E105E0C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79F3FAB" w14:textId="27FF3EDB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646414" w14:textId="22C92560" w:rsidR="2D531B8B" w:rsidRPr="00FE6FA1" w:rsidRDefault="00C729F6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Ευερέθιστος</w:t>
            </w:r>
          </w:p>
        </w:tc>
      </w:tr>
      <w:tr w:rsidR="00FE6FA1" w:rsidRPr="00FE6FA1" w14:paraId="64D53BC4" w14:textId="77777777" w:rsidTr="2D531B8B">
        <w:trPr>
          <w:trHeight w:val="54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666CA6" w14:textId="663A84EF" w:rsidR="2D531B8B" w:rsidRPr="00FE6FA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Γαλήνιος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39C869" w14:textId="5A99A82D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52B87A" w14:textId="4911CADE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5E63AD" w14:textId="438EDA06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3A4E25" w14:textId="3AD211B8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161979" w14:textId="3F64575B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DAFFE" w14:textId="288CB066" w:rsidR="2D531B8B" w:rsidRPr="00FE6FA1" w:rsidRDefault="00C729F6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Θυμωμένος</w:t>
            </w:r>
          </w:p>
        </w:tc>
      </w:tr>
      <w:tr w:rsidR="00FE6FA1" w:rsidRPr="008570A0" w14:paraId="4678EC1C" w14:textId="77777777" w:rsidTr="2D531B8B">
        <w:trPr>
          <w:trHeight w:val="81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4E7FEB" w14:textId="7FABD8DB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Δεν αντιδρά πολύ, ήρεμος,</w:t>
            </w:r>
          </w:p>
          <w:p w14:paraId="1B317B6D" w14:textId="10C2AC08" w:rsidR="006D2E79" w:rsidRPr="00FE6FA1" w:rsidRDefault="2D531B8B" w:rsidP="006D2E7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συνεργάσιμος</w:t>
            </w:r>
          </w:p>
          <w:p w14:paraId="23DBC7F2" w14:textId="68A9CC38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C3C228" w14:textId="71646277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D89474" w14:textId="4BA06CAB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4AEFD8" w14:textId="0310E3A7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7C3823" w14:textId="796CEB59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8A45988" w14:textId="7555DC0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E0AA98" w14:textId="2EB9F058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Αντιδρά αρκετά, μπορεί να</w:t>
            </w:r>
          </w:p>
          <w:p w14:paraId="4290DE23" w14:textId="7BDBF8DD" w:rsidR="006D2E79" w:rsidRPr="00044FFC" w:rsidRDefault="2D531B8B" w:rsidP="006D2E79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κλάψει ή να φωνάξει</w:t>
            </w:r>
          </w:p>
          <w:p w14:paraId="0A760ADD" w14:textId="43B7E369" w:rsidR="2D531B8B" w:rsidRPr="00044FFC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2D531B8B" w:rsidRPr="00FE6FA1" w14:paraId="75B523AE" w14:textId="77777777" w:rsidTr="2D531B8B">
        <w:trPr>
          <w:trHeight w:val="1080"/>
        </w:trPr>
        <w:tc>
          <w:tcPr>
            <w:tcW w:w="35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CB6F51E" w14:textId="608AF9E6" w:rsidR="2D531B8B" w:rsidRPr="00FE6FA1" w:rsidRDefault="2D531B8B" w:rsidP="2D531B8B">
            <w:pPr>
              <w:ind w:left="107" w:right="104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Ικανότητα να παραμένει προσηλωμένος έως ότου να</w:t>
            </w:r>
          </w:p>
          <w:p w14:paraId="4D773159" w14:textId="40E73BBC" w:rsidR="2D531B8B" w:rsidRPr="00FE6FA1" w:rsidRDefault="2D531B8B" w:rsidP="2D531B8B">
            <w:pPr>
              <w:ind w:left="107" w:right="181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ολοκληρωθεί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η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διαδικασία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CEA78F4" w14:textId="31AAE045" w:rsidR="2D531B8B" w:rsidRPr="00FE6FA1" w:rsidRDefault="2D531B8B" w:rsidP="2D531B8B">
            <w:pPr>
              <w:ind w:left="10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89AFCC" w14:textId="011A44A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9FDCB89" w14:textId="77DDC602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3A1A2C" w14:textId="2E2BB3D5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3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0D0DDD" w14:textId="3F07472C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91AB6C" w14:textId="401A6FAE" w:rsidR="006D2E79" w:rsidRPr="00FE6FA1" w:rsidRDefault="2D531B8B" w:rsidP="006D2E79">
            <w:pPr>
              <w:ind w:left="110" w:right="1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Παρουσιάζει δυσκολία στο να ακολουθήσει τη διαδικασία</w:t>
            </w:r>
          </w:p>
          <w:p w14:paraId="1061B671" w14:textId="576E4C21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002210F" w14:textId="57E43BA1" w:rsidR="00052DA4" w:rsidRPr="00FE6FA1" w:rsidRDefault="00052DA4" w:rsidP="00052DA4">
      <w:pPr>
        <w:jc w:val="center"/>
        <w:rPr>
          <w:rFonts w:ascii="Tahoma" w:hAnsi="Tahoma" w:cs="Tahoma"/>
          <w:sz w:val="22"/>
          <w:szCs w:val="22"/>
        </w:rPr>
      </w:pPr>
    </w:p>
    <w:p w14:paraId="3B5FF560" w14:textId="69240C02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p w14:paraId="4BBA7CD1" w14:textId="779B481D" w:rsidR="00052DA4" w:rsidRDefault="7DD454EB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p w14:paraId="74093494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61A70FE0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17391A4B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4E6D57BE" w14:textId="77777777" w:rsidR="001C6FAF" w:rsidRPr="00FE6FA1" w:rsidRDefault="001C6FAF" w:rsidP="2D531B8B">
      <w:pPr>
        <w:jc w:val="center"/>
        <w:rPr>
          <w:rFonts w:ascii="Tahoma" w:hAnsi="Tahoma" w:cs="Tahoma"/>
          <w:sz w:val="22"/>
          <w:szCs w:val="22"/>
        </w:rPr>
      </w:pPr>
    </w:p>
    <w:p w14:paraId="47E69A96" w14:textId="5585D867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mbria" w:hAnsi="Tahoma" w:cs="Tahoma"/>
          <w:b/>
          <w:bCs/>
          <w:sz w:val="22"/>
          <w:szCs w:val="22"/>
          <w:lang w:val="el"/>
        </w:rPr>
        <w:t xml:space="preserve"> </w:t>
      </w:r>
    </w:p>
    <w:tbl>
      <w:tblPr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3689"/>
        <w:gridCol w:w="624"/>
        <w:gridCol w:w="624"/>
        <w:gridCol w:w="626"/>
        <w:gridCol w:w="624"/>
        <w:gridCol w:w="624"/>
        <w:gridCol w:w="2820"/>
      </w:tblGrid>
      <w:tr w:rsidR="00FE6FA1" w:rsidRPr="008570A0" w14:paraId="23E8629B" w14:textId="77777777" w:rsidTr="2D531B8B">
        <w:trPr>
          <w:trHeight w:val="990"/>
        </w:trPr>
        <w:tc>
          <w:tcPr>
            <w:tcW w:w="9631" w:type="dxa"/>
            <w:gridSpan w:val="7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672534" w14:textId="7C474F10" w:rsidR="2D531B8B" w:rsidRPr="00FE6FA1" w:rsidRDefault="2D531B8B" w:rsidP="2D531B8B">
            <w:pPr>
              <w:ind w:left="345" w:right="333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ΚΛΙΜΑΚΑ ΣΧΕΣΗΣ ΤΟΥ ΑΝΗΛΙΚΟΥ ΜΕ ΤΟΝ ΦΕΡΟΜΕΝΟ ΣΥΝΟΔΟ-</w:t>
            </w:r>
          </w:p>
          <w:p w14:paraId="6A3FE0BC" w14:textId="6A9BF2CE" w:rsidR="2D531B8B" w:rsidRPr="006D2E79" w:rsidRDefault="2D531B8B" w:rsidP="2D531B8B">
            <w:pPr>
              <w:ind w:left="345" w:right="332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ΣΥΓΓΕΝΗ</w:t>
            </w:r>
          </w:p>
        </w:tc>
      </w:tr>
      <w:tr w:rsidR="00FE6FA1" w:rsidRPr="00FE6FA1" w14:paraId="4F911F74" w14:textId="77777777" w:rsidTr="2D531B8B">
        <w:trPr>
          <w:trHeight w:val="54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9AF0C1" w14:textId="5DA13F6E" w:rsidR="2D531B8B" w:rsidRPr="006D2E79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Ήρεμος</w:t>
            </w:r>
          </w:p>
        </w:tc>
        <w:tc>
          <w:tcPr>
            <w:tcW w:w="62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0DEB85" w14:textId="50ACC73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E69EF6" w14:textId="0B01ED5D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B3FC7D" w14:textId="67C37F10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56292B" w14:textId="68C8D294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2AFDF7" w14:textId="71F45E6F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B8C120" w14:textId="60695850" w:rsidR="2D531B8B" w:rsidRPr="006D2E79" w:rsidRDefault="00C729F6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Ανήσυχο</w:t>
            </w:r>
            <w:r w:rsidRPr="004B499D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ς</w:t>
            </w:r>
          </w:p>
        </w:tc>
      </w:tr>
      <w:tr w:rsidR="00FE6FA1" w:rsidRPr="008570A0" w14:paraId="187A96E8" w14:textId="77777777" w:rsidTr="2D531B8B">
        <w:trPr>
          <w:trHeight w:val="108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0520DF" w14:textId="48644F04" w:rsidR="2D531B8B" w:rsidRPr="00FE6FA1" w:rsidRDefault="2D531B8B" w:rsidP="2D531B8B">
            <w:pPr>
              <w:ind w:left="107" w:right="28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lastRenderedPageBreak/>
              <w:t>Χαρούμενος- απολαμβάνει την παρέα του/της συνοδού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DF0680" w14:textId="2B379DF4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DE3F2BA" w14:textId="4F2D1D3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F7E7A6" w14:textId="3F7B9101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5BA20A" w14:textId="1D6D4AE6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B67525" w14:textId="7C8E80DD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381986" w14:textId="7B8A6F60" w:rsidR="2D531B8B" w:rsidRPr="006D2E79" w:rsidRDefault="2D531B8B" w:rsidP="006D2E79">
            <w:pPr>
              <w:ind w:left="110" w:right="14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Θλιμμένος (έχει δυσκολία στο να βρίσκεται με τον συνοδό</w:t>
            </w:r>
          </w:p>
        </w:tc>
      </w:tr>
      <w:tr w:rsidR="00FE6FA1" w:rsidRPr="00FE6FA1" w14:paraId="448E8927" w14:textId="77777777" w:rsidTr="2D531B8B">
        <w:trPr>
          <w:trHeight w:val="81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5697480" w14:textId="012FE1C4" w:rsidR="2D531B8B" w:rsidRPr="00044FFC" w:rsidRDefault="2D531B8B" w:rsidP="006D2E79">
            <w:pPr>
              <w:ind w:left="107" w:right="16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Βρίσκεται ‘κοντά’ συναισθηματικά με τον φερόμενο συνοδό-συγγενή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CE2743" w14:textId="1D4AC752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218A0E" w14:textId="2D563DE7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B008E82" w14:textId="744BA168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EC103D" w14:textId="3A20B916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D9F8F3" w14:textId="5A9C73A6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3FC339" w14:textId="5C4C34DA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Απόμακρoς</w:t>
            </w:r>
            <w:proofErr w:type="spellEnd"/>
          </w:p>
        </w:tc>
      </w:tr>
      <w:tr w:rsidR="00FE6FA1" w:rsidRPr="00FE6FA1" w14:paraId="12AABF9D" w14:textId="77777777" w:rsidTr="2D531B8B">
        <w:trPr>
          <w:trHeight w:val="54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2DBA4F" w14:textId="7294767B" w:rsidR="2D531B8B" w:rsidRPr="00FE6FA1" w:rsidRDefault="00C729F6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Χαλαρός 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FC54164" w14:textId="53674BFB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C7529A" w14:textId="11AFB714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688F56" w14:textId="0103C886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2F7444C" w14:textId="7BE4A73F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625B4AB" w14:textId="21953416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46FFDC" w14:textId="3AFE5940" w:rsidR="2D531B8B" w:rsidRPr="00FE6FA1" w:rsidRDefault="00C729F6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Φοβισμένος</w:t>
            </w:r>
          </w:p>
        </w:tc>
      </w:tr>
      <w:tr w:rsidR="00FE6FA1" w:rsidRPr="00FE6FA1" w14:paraId="5838441C" w14:textId="77777777" w:rsidTr="2D531B8B">
        <w:trPr>
          <w:trHeight w:val="81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3B1244" w14:textId="46CDD8E2" w:rsidR="2D531B8B" w:rsidRPr="00FE6FA1" w:rsidRDefault="2D531B8B" w:rsidP="2D531B8B">
            <w:pPr>
              <w:ind w:left="107" w:right="77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Περίεργος (πρόθυμος να μάθει)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40D50F" w14:textId="0FCCB397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3900DA" w14:textId="1B4082C4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1BF3BC" w14:textId="1855882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2C1569" w14:textId="4B774304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74F7D4" w14:textId="2A72E661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7E9D11" w14:textId="5B602DAE" w:rsidR="006D2E79" w:rsidRPr="00FE6FA1" w:rsidRDefault="2D531B8B" w:rsidP="006D2E79">
            <w:pPr>
              <w:ind w:left="110" w:right="102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Συνεσταλμένος (μη πρόθυμος να μάθει)</w:t>
            </w:r>
          </w:p>
          <w:p w14:paraId="5C2AB228" w14:textId="210EB1EC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FE6FA1" w14:paraId="5CE9162D" w14:textId="77777777" w:rsidTr="2D531B8B">
        <w:trPr>
          <w:trHeight w:val="81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1CBDBC" w14:textId="114B5BD7" w:rsidR="2D531B8B" w:rsidRPr="00FE6FA1" w:rsidRDefault="00C729F6" w:rsidP="2D531B8B">
            <w:pPr>
              <w:spacing w:before="1" w:line="235" w:lineRule="auto"/>
              <w:ind w:left="107" w:right="66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Ήσυχος, παθητικός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760C99" w14:textId="669C3DF0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485CA2F" w14:textId="0FCCB3D8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1DA0E0" w14:textId="23154B25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D2BA2F" w14:textId="3E19A22C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66B186" w14:textId="6B957B81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B50195" w14:textId="3FB5E30D" w:rsidR="2D531B8B" w:rsidRPr="00FE6FA1" w:rsidRDefault="00C729F6" w:rsidP="2D531B8B">
            <w:pPr>
              <w:spacing w:before="1" w:line="235" w:lineRule="auto"/>
              <w:ind w:left="110" w:right="41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Θυμωμένος, ενοχλημένος</w:t>
            </w:r>
          </w:p>
        </w:tc>
      </w:tr>
      <w:tr w:rsidR="00FE6FA1" w:rsidRPr="00FE6FA1" w14:paraId="0BE4F01F" w14:textId="77777777" w:rsidTr="2D531B8B">
        <w:trPr>
          <w:trHeight w:val="81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C67D8F" w14:textId="3FD45060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Εκφραστικός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00BF67" w14:textId="20E7DC51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D96750" w14:textId="1BE4A04A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57C831" w14:textId="2A12764C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3F86CB" w14:textId="77D97995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9C269F" w14:textId="0145A847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CE3ED3" w14:textId="0AD7A43E" w:rsidR="2D531B8B" w:rsidRPr="00FE6FA1" w:rsidRDefault="2D531B8B" w:rsidP="2D531B8B">
            <w:pPr>
              <w:ind w:left="110" w:right="73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Μη εκφραστικός</w:t>
            </w:r>
          </w:p>
        </w:tc>
      </w:tr>
      <w:tr w:rsidR="00FE6FA1" w:rsidRPr="00FE6FA1" w14:paraId="0CDE96B8" w14:textId="77777777" w:rsidTr="2D531B8B">
        <w:trPr>
          <w:trHeight w:val="54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2B9DE5" w14:textId="4B3E435C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Πρόθυμος/η στο παιχνίδι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330775" w14:textId="0E324F37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26A92F" w14:textId="6231A30C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109E08" w14:textId="768E0E73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A1FC6C3" w14:textId="66CEBF05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B060EC" w14:textId="5B0F83E6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CA7A8F1" w14:textId="7CFA32E7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Μη πρόθυμος/η στο παιχνίδι</w:t>
            </w:r>
          </w:p>
          <w:p w14:paraId="50EA1B29" w14:textId="2EAAF252" w:rsidR="2D531B8B" w:rsidRPr="00FE6FA1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FE6FA1" w:rsidRPr="008570A0" w14:paraId="26B4A143" w14:textId="77777777" w:rsidTr="2D531B8B">
        <w:trPr>
          <w:trHeight w:val="1350"/>
        </w:trPr>
        <w:tc>
          <w:tcPr>
            <w:tcW w:w="36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DADE10" w14:textId="12ABAA12" w:rsidR="2D531B8B" w:rsidRPr="006D2E79" w:rsidRDefault="2D531B8B" w:rsidP="2D531B8B">
            <w:pPr>
              <w:ind w:left="107" w:right="162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Βλεμματική</w:t>
            </w:r>
            <w:proofErr w:type="spellEnd"/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επαφή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μεταξύ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του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παιδιού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και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του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φερόμενου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συνοδού</w:t>
            </w:r>
            <w:r w:rsidRPr="00044FFC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>-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συγγενή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895B5B" w14:textId="6A687E61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1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1E37335" w14:textId="77E9386E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2</w:t>
            </w:r>
          </w:p>
        </w:tc>
        <w:tc>
          <w:tcPr>
            <w:tcW w:w="6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E0C783" w14:textId="571F836F" w:rsidR="2D531B8B" w:rsidRPr="00FE6FA1" w:rsidRDefault="2D531B8B" w:rsidP="2D531B8B">
            <w:pPr>
              <w:ind w:left="10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3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81B1CA" w14:textId="5B9F4858" w:rsidR="2D531B8B" w:rsidRPr="00FE6FA1" w:rsidRDefault="2D531B8B" w:rsidP="2D531B8B">
            <w:pPr>
              <w:ind w:left="106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4</w:t>
            </w:r>
          </w:p>
        </w:tc>
        <w:tc>
          <w:tcPr>
            <w:tcW w:w="62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9DCB99" w14:textId="572585BE" w:rsidR="2D531B8B" w:rsidRPr="00FE6FA1" w:rsidRDefault="2D531B8B" w:rsidP="2D531B8B">
            <w:pPr>
              <w:ind w:left="10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5</w:t>
            </w:r>
          </w:p>
        </w:tc>
        <w:tc>
          <w:tcPr>
            <w:tcW w:w="282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C2BF7E" w14:textId="7FB1B55A" w:rsidR="006D2E79" w:rsidRPr="00044FFC" w:rsidRDefault="2D531B8B" w:rsidP="006D2E79">
            <w:pPr>
              <w:ind w:left="110" w:right="151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Έλλειψη </w:t>
            </w:r>
            <w:proofErr w:type="spellStart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βλεμματικής</w:t>
            </w:r>
            <w:proofErr w:type="spellEnd"/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επαφής (κοιτάει κάτω, αποφεύγει να κοιτάξει στα μάτια κλπ.</w:t>
            </w:r>
            <w:r w:rsidRPr="00FE6FA1">
              <w:rPr>
                <w:rFonts w:ascii="Tahoma" w:eastAsia="Calibri" w:hAnsi="Tahoma" w:cs="Tahoma"/>
                <w:sz w:val="22"/>
                <w:szCs w:val="22"/>
                <w:lang w:val="el"/>
              </w:rPr>
              <w:t>)</w:t>
            </w:r>
          </w:p>
          <w:p w14:paraId="7059DE8D" w14:textId="31E78ED7" w:rsidR="2D531B8B" w:rsidRPr="00044FFC" w:rsidRDefault="2D531B8B" w:rsidP="2D531B8B">
            <w:pPr>
              <w:ind w:left="110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72434E4" w14:textId="73F35761" w:rsidR="00052DA4" w:rsidRPr="00044FFC" w:rsidRDefault="00052DA4" w:rsidP="00052DA4">
      <w:pPr>
        <w:jc w:val="center"/>
        <w:rPr>
          <w:rFonts w:ascii="Tahoma" w:hAnsi="Tahoma" w:cs="Tahoma"/>
          <w:sz w:val="22"/>
          <w:szCs w:val="22"/>
        </w:rPr>
      </w:pPr>
    </w:p>
    <w:p w14:paraId="4D6F407C" w14:textId="6B96DFD8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336ECD0F" w14:textId="68B75FA4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4A6880E4" w14:textId="6C5D4E64" w:rsidR="00052DA4" w:rsidRPr="00044FFC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p w14:paraId="27D1D1F1" w14:textId="0A3C507E" w:rsidR="00052DA4" w:rsidRPr="00044FFC" w:rsidRDefault="7DD454EB" w:rsidP="2D531B8B">
      <w:pPr>
        <w:spacing w:before="2"/>
        <w:jc w:val="center"/>
        <w:rPr>
          <w:rFonts w:ascii="Tahoma" w:hAnsi="Tahoma" w:cs="Tahoma"/>
          <w:sz w:val="22"/>
          <w:szCs w:val="22"/>
        </w:rPr>
      </w:pPr>
      <w:r w:rsidRPr="00044FFC">
        <w:rPr>
          <w:rFonts w:ascii="Tahoma" w:eastAsia="Cambria" w:hAnsi="Tahoma" w:cs="Tahoma"/>
          <w:b/>
          <w:bCs/>
          <w:sz w:val="22"/>
          <w:szCs w:val="22"/>
        </w:rPr>
        <w:t xml:space="preserve"> </w:t>
      </w:r>
    </w:p>
    <w:tbl>
      <w:tblPr>
        <w:tblW w:w="9629" w:type="dxa"/>
        <w:tblInd w:w="300" w:type="dxa"/>
        <w:tblLayout w:type="fixed"/>
        <w:tblLook w:val="01E0" w:firstRow="1" w:lastRow="1" w:firstColumn="1" w:lastColumn="1" w:noHBand="0" w:noVBand="0"/>
      </w:tblPr>
      <w:tblGrid>
        <w:gridCol w:w="3092"/>
        <w:gridCol w:w="1418"/>
        <w:gridCol w:w="1170"/>
        <w:gridCol w:w="3949"/>
      </w:tblGrid>
      <w:tr w:rsidR="00FE6FA1" w:rsidRPr="008570A0" w14:paraId="13EF3AFE" w14:textId="77777777" w:rsidTr="5B6B3860">
        <w:trPr>
          <w:trHeight w:val="990"/>
        </w:trPr>
        <w:tc>
          <w:tcPr>
            <w:tcW w:w="9629" w:type="dxa"/>
            <w:gridSpan w:val="4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D8CDA4" w14:textId="47F5AA36" w:rsidR="2D531B8B" w:rsidRPr="006D2E79" w:rsidRDefault="2D531B8B" w:rsidP="5B6B3860">
            <w:pPr>
              <w:ind w:left="107" w:right="94" w:hanging="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5B6B3860">
              <w:rPr>
                <w:rFonts w:ascii="Tahoma" w:eastAsia="Cambria" w:hAnsi="Tahoma" w:cs="Tahoma"/>
                <w:b/>
                <w:bCs/>
                <w:sz w:val="22"/>
                <w:szCs w:val="22"/>
                <w:lang w:val="el"/>
              </w:rPr>
              <w:t>ΑΞΙΟΛΟΓΗΣΗ ΑΝΑΓΚΩΝ (ΒΑΣΙΖΟΜΕΝΟ ΣΤΗΝ ΑΡΧΗ ΓΙΑ ΤΟ ΒΕΛΤΙΣΤΟ ΣΥΜΦΕΡΟΝ ΤΟΥ ΠΑΙΔΙΟΥ)</w:t>
            </w:r>
          </w:p>
        </w:tc>
      </w:tr>
      <w:tr w:rsidR="00FE6FA1" w:rsidRPr="00FE6FA1" w14:paraId="365F8B5F" w14:textId="77777777" w:rsidTr="5B6B3860">
        <w:trPr>
          <w:trHeight w:val="407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7641554C" w14:textId="608EFD01" w:rsidR="2D531B8B" w:rsidRPr="00FE6FA1" w:rsidRDefault="2D531B8B" w:rsidP="004B3D43">
            <w:pPr>
              <w:ind w:left="107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Παρούσες ανάγκες</w:t>
            </w:r>
          </w:p>
        </w:tc>
        <w:tc>
          <w:tcPr>
            <w:tcW w:w="1418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10FC3291" w14:textId="1354799A" w:rsidR="2D531B8B" w:rsidRPr="00FE6FA1" w:rsidRDefault="2D531B8B" w:rsidP="5B6B3860">
            <w:pPr>
              <w:ind w:right="364"/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ΝΑΙ</w:t>
            </w:r>
            <w:r w:rsidR="54585896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b/>
                  <w:bCs/>
                  <w:sz w:val="22"/>
                  <w:szCs w:val="22"/>
                  <w:lang w:val="el"/>
                </w:rPr>
                <w:id w:val="7787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54585896" w:rsidRPr="5B6B3860">
                  <w:rPr>
                    <w:rFonts w:ascii="MS Gothic" w:eastAsia="MS Gothic" w:hAnsi="MS Gothic" w:cs="Tahom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1170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4569B780" w14:textId="4F5FE288" w:rsidR="2D531B8B" w:rsidRPr="00FE6FA1" w:rsidRDefault="2D531B8B" w:rsidP="5B6B3860">
            <w:pPr>
              <w:jc w:val="center"/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</w:pPr>
            <w:r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ΟΧΙ</w:t>
            </w:r>
            <w:r w:rsidR="02F2A9EC" w:rsidRPr="5B6B3860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 xml:space="preserve"> </w:t>
            </w:r>
            <w:sdt>
              <w:sdtPr>
                <w:rPr>
                  <w:rFonts w:ascii="Tahoma" w:eastAsia="Calibri" w:hAnsi="Tahoma" w:cs="Tahoma"/>
                  <w:b/>
                  <w:bCs/>
                  <w:sz w:val="22"/>
                  <w:szCs w:val="22"/>
                  <w:lang w:val="el"/>
                </w:rPr>
                <w:id w:val="179367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2F2A9EC" w:rsidRPr="5B6B3860">
                  <w:rPr>
                    <w:rFonts w:ascii="MS Gothic" w:eastAsia="MS Gothic" w:hAnsi="MS Gothic" w:cs="Tahoma"/>
                    <w:b/>
                    <w:bCs/>
                    <w:sz w:val="22"/>
                    <w:szCs w:val="22"/>
                    <w:lang w:val="el"/>
                  </w:rPr>
                  <w:t>☐</w:t>
                </w:r>
              </w:sdtContent>
            </w:sdt>
          </w:p>
        </w:tc>
        <w:tc>
          <w:tcPr>
            <w:tcW w:w="3949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D0AE8A7" w14:textId="44743CB2" w:rsidR="2D531B8B" w:rsidRPr="00FE6FA1" w:rsidRDefault="2D531B8B" w:rsidP="004B3D43">
            <w:pPr>
              <w:ind w:left="10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Επεξήγηση</w:t>
            </w:r>
          </w:p>
        </w:tc>
      </w:tr>
      <w:tr w:rsidR="00FE6FA1" w:rsidRPr="00FE6FA1" w14:paraId="40857CCA" w14:textId="77777777" w:rsidTr="5B6B3860">
        <w:trPr>
          <w:trHeight w:val="81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30DEE3" w14:textId="166B51AB" w:rsidR="006D2E79" w:rsidRPr="00FE6FA1" w:rsidRDefault="2D531B8B" w:rsidP="006D2E79">
            <w:pPr>
              <w:ind w:left="107" w:right="654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Επαφή με μέλη της οικογένειας, συγγενείς</w:t>
            </w:r>
          </w:p>
          <w:p w14:paraId="268300F0" w14:textId="465B6308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EAF104" w14:textId="6AEBAA2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7230BC" w14:textId="7F9790F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20CEF6A" w14:textId="2C0E37B9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0F590BF3" w14:textId="77777777" w:rsidTr="5B6B3860">
        <w:trPr>
          <w:trHeight w:val="108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8FC786" w14:textId="70B8ADFA" w:rsidR="2D531B8B" w:rsidRPr="00FE6FA1" w:rsidRDefault="2D531B8B" w:rsidP="2D531B8B">
            <w:pPr>
              <w:ind w:left="107" w:right="115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Οικογενειακή επανένωση-Εντοπισμός οικογένειας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7B8DAAD" w14:textId="74F42E48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C05141" w14:textId="7BACD6FB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50CA0C" w14:textId="713AD08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5BD61C28" w14:textId="77777777" w:rsidTr="5B6B3860">
        <w:trPr>
          <w:trHeight w:val="54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BE9349" w14:textId="2E0D5ACE" w:rsidR="006D2E79" w:rsidRPr="006D2E79" w:rsidRDefault="2D531B8B" w:rsidP="006D2E7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Νομική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εκπροσώπηση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του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ανηλίκου</w:t>
            </w:r>
          </w:p>
          <w:p w14:paraId="429B1C08" w14:textId="4A1D6203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339B41" w14:textId="2611AFF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C84CD5" w14:textId="60D8313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76B5FD" w14:textId="07106A29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8570A0" w14:paraId="6FE2D776" w14:textId="77777777" w:rsidTr="5B6B3860">
        <w:trPr>
          <w:trHeight w:val="81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3A5941" w14:textId="286BABCA" w:rsidR="2D531B8B" w:rsidRPr="00664A68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lastRenderedPageBreak/>
              <w:t>Ανάγκη</w:t>
            </w:r>
            <w:r w:rsidRPr="00664A6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για</w:t>
            </w:r>
            <w:r w:rsidRPr="00664A6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συμμετοχή</w:t>
            </w:r>
            <w:r w:rsidRPr="00664A6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σε</w:t>
            </w:r>
            <w:r w:rsidRPr="00664A68">
              <w:rPr>
                <w:rFonts w:ascii="Tahoma" w:eastAsia="Calibri" w:hAnsi="Tahoma" w:cs="Tahoma"/>
                <w:b/>
                <w:bCs/>
                <w:sz w:val="22"/>
                <w:szCs w:val="22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χώρους</w:t>
            </w:r>
          </w:p>
          <w:p w14:paraId="0CB63B54" w14:textId="51614BBB" w:rsidR="2D531B8B" w:rsidRPr="00664A68" w:rsidRDefault="2D531B8B" w:rsidP="2D531B8B">
            <w:pPr>
              <w:ind w:left="107" w:right="143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ενσωμάτωσης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8EA54A" w14:textId="0148E89F" w:rsidR="2D531B8B" w:rsidRPr="00664A68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7F7C6E4" w14:textId="4AC00D40" w:rsidR="2D531B8B" w:rsidRPr="00664A68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B1E99A" w14:textId="75A7B111" w:rsidR="2D531B8B" w:rsidRPr="00664A68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664A68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</w:p>
        </w:tc>
      </w:tr>
      <w:tr w:rsidR="00FE6FA1" w:rsidRPr="00FE6FA1" w14:paraId="070E9A67" w14:textId="77777777" w:rsidTr="5B6B3860">
        <w:trPr>
          <w:trHeight w:val="81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9166A83" w14:textId="378D32DD" w:rsidR="2D531B8B" w:rsidRPr="00FE6FA1" w:rsidRDefault="2D531B8B" w:rsidP="2D531B8B">
            <w:pPr>
              <w:ind w:left="107" w:right="438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Εκπαιδευτικές ανάγκες (σχολείο)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C6570A" w14:textId="52299D10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FDF4705" w14:textId="38D3CD4F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294DC5" w14:textId="311E160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75EDF23A" w14:textId="77777777" w:rsidTr="5B6B3860">
        <w:trPr>
          <w:trHeight w:val="54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16EEC4" w14:textId="0A569210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Πολιτισμικές και θρησκευτικές</w:t>
            </w:r>
          </w:p>
          <w:p w14:paraId="368450C6" w14:textId="756C8D8A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ανάγκες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4BE65F" w14:textId="1C09D47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E410BA" w14:textId="1F9D5F96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5B42DE" w14:textId="2F06128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8570A0" w14:paraId="6FA1833A" w14:textId="77777777" w:rsidTr="5B6B3860">
        <w:trPr>
          <w:trHeight w:val="463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DF4E601" w14:textId="7C6A036C" w:rsidR="2D531B8B" w:rsidRPr="006D2E79" w:rsidRDefault="2D531B8B" w:rsidP="2D531B8B">
            <w:pPr>
              <w:spacing w:before="1" w:line="235" w:lineRule="auto"/>
              <w:ind w:left="107" w:right="149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Ιατρικές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ανάγκες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C22692" w14:textId="67280D1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3E20E24" w14:textId="3119F12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B50FD2" w14:textId="36B21782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n-US"/>
              </w:rPr>
              <w:t xml:space="preserve"> </w:t>
            </w:r>
          </w:p>
        </w:tc>
      </w:tr>
      <w:tr w:rsidR="00FE6FA1" w:rsidRPr="00FE6FA1" w14:paraId="36EC9A59" w14:textId="77777777" w:rsidTr="5B6B3860">
        <w:trPr>
          <w:trHeight w:val="54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CFBAE2" w14:textId="462B38B2" w:rsidR="006D2E79" w:rsidRPr="00FE6FA1" w:rsidRDefault="2D531B8B" w:rsidP="006D2E79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Ψυχολογική εκτίμηση</w:t>
            </w:r>
          </w:p>
          <w:p w14:paraId="40A4CB73" w14:textId="07E89303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A81547" w14:textId="3CCB17C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414137" w14:textId="2997DCE3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D4F5B6" w14:textId="53A42E1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  <w:tr w:rsidR="00FE6FA1" w:rsidRPr="00FE6FA1" w14:paraId="3306C0D5" w14:textId="77777777" w:rsidTr="5B6B3860">
        <w:trPr>
          <w:trHeight w:val="810"/>
        </w:trPr>
        <w:tc>
          <w:tcPr>
            <w:tcW w:w="30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9EB3C17" w14:textId="1F411557" w:rsidR="2D531B8B" w:rsidRPr="00FE6FA1" w:rsidRDefault="2D531B8B" w:rsidP="2D531B8B">
            <w:pPr>
              <w:ind w:left="107"/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Calibri" w:hAnsi="Tahoma" w:cs="Tahoma"/>
                <w:b/>
                <w:bCs/>
                <w:sz w:val="22"/>
                <w:szCs w:val="22"/>
                <w:lang w:val="el"/>
              </w:rPr>
              <w:t>Άλλες ανάγκες</w:t>
            </w:r>
          </w:p>
        </w:tc>
        <w:tc>
          <w:tcPr>
            <w:tcW w:w="14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B1BEF6" w14:textId="01A4094C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977717" w14:textId="201EE8FE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  <w:tc>
          <w:tcPr>
            <w:tcW w:w="394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199FFD" w14:textId="79AB102A" w:rsidR="2D531B8B" w:rsidRPr="00FE6FA1" w:rsidRDefault="2D531B8B" w:rsidP="2D531B8B">
            <w:pPr>
              <w:rPr>
                <w:rFonts w:ascii="Tahoma" w:hAnsi="Tahoma" w:cs="Tahoma"/>
                <w:sz w:val="22"/>
                <w:szCs w:val="22"/>
              </w:rPr>
            </w:pPr>
            <w:r w:rsidRPr="00FE6FA1">
              <w:rPr>
                <w:rFonts w:ascii="Tahoma" w:eastAsia="Times New Roman" w:hAnsi="Tahoma" w:cs="Tahoma"/>
                <w:sz w:val="22"/>
                <w:szCs w:val="22"/>
                <w:lang w:val="el"/>
              </w:rPr>
              <w:t xml:space="preserve"> </w:t>
            </w:r>
          </w:p>
        </w:tc>
      </w:tr>
    </w:tbl>
    <w:p w14:paraId="544E07FA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7D286C9E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1AE81BE6" w14:textId="77777777" w:rsidR="001C6FAF" w:rsidRDefault="001C6FAF" w:rsidP="2D531B8B">
      <w:pPr>
        <w:jc w:val="center"/>
        <w:rPr>
          <w:rFonts w:ascii="Tahoma" w:eastAsia="Cambria" w:hAnsi="Tahoma" w:cs="Tahoma"/>
          <w:b/>
          <w:bCs/>
          <w:sz w:val="22"/>
          <w:szCs w:val="22"/>
          <w:lang w:val="el"/>
        </w:rPr>
      </w:pPr>
    </w:p>
    <w:p w14:paraId="05517F97" w14:textId="76588FB8" w:rsidR="00052DA4" w:rsidRPr="007C52D4" w:rsidRDefault="7DD454EB" w:rsidP="00044FFC">
      <w:pPr>
        <w:spacing w:before="56" w:line="276" w:lineRule="auto"/>
        <w:ind w:left="284" w:right="-1"/>
        <w:jc w:val="both"/>
        <w:rPr>
          <w:rFonts w:ascii="Tahoma" w:hAnsi="Tahoma" w:cs="Tahoma"/>
          <w:sz w:val="22"/>
          <w:szCs w:val="22"/>
        </w:rPr>
      </w:pP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Καταγραφή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,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περιγραφή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παρατηρήσεων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και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δεδομένων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που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προέκυψαν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κατά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τη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διάρκεια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της</w:t>
      </w:r>
      <w:r w:rsidRPr="5B6B3860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5B6B3860">
        <w:rPr>
          <w:rFonts w:ascii="Tahoma" w:eastAsia="Calibri" w:hAnsi="Tahoma" w:cs="Tahoma"/>
          <w:b/>
          <w:bCs/>
          <w:sz w:val="22"/>
          <w:szCs w:val="22"/>
          <w:lang w:val="el"/>
        </w:rPr>
        <w:t>συνέντευξης</w:t>
      </w:r>
    </w:p>
    <w:p w14:paraId="2D96532F" w14:textId="5237758B" w:rsidR="00A078F9" w:rsidRDefault="00A078F9" w:rsidP="00B2276B">
      <w:pPr>
        <w:rPr>
          <w:rFonts w:ascii="Tahoma" w:eastAsia="Calibri" w:hAnsi="Tahoma" w:cs="Tahoma"/>
          <w:sz w:val="22"/>
          <w:szCs w:val="22"/>
          <w:lang w:val="el"/>
        </w:rPr>
      </w:pPr>
    </w:p>
    <w:p w14:paraId="16CCACFD" w14:textId="77777777" w:rsidR="00A078F9" w:rsidRDefault="00A078F9" w:rsidP="00B2276B">
      <w:pPr>
        <w:rPr>
          <w:rFonts w:ascii="Tahoma" w:eastAsia="Calibri" w:hAnsi="Tahoma" w:cs="Tahoma"/>
          <w:sz w:val="22"/>
          <w:szCs w:val="22"/>
          <w:lang w:val="el"/>
        </w:rPr>
      </w:pPr>
    </w:p>
    <w:p w14:paraId="1642BE14" w14:textId="070968A2" w:rsidR="5B6B3860" w:rsidRDefault="5B6B3860" w:rsidP="5B6B3860">
      <w:pPr>
        <w:rPr>
          <w:rFonts w:ascii="Tahoma" w:eastAsia="Calibri" w:hAnsi="Tahoma" w:cs="Tahoma"/>
          <w:sz w:val="22"/>
          <w:szCs w:val="22"/>
          <w:lang w:val="el"/>
        </w:rPr>
      </w:pPr>
    </w:p>
    <w:p w14:paraId="6D7BD379" w14:textId="3971B374" w:rsidR="5B6B3860" w:rsidRDefault="5B6B3860" w:rsidP="5B6B3860">
      <w:pPr>
        <w:rPr>
          <w:rFonts w:ascii="Tahoma" w:eastAsia="Calibri" w:hAnsi="Tahoma" w:cs="Tahoma"/>
          <w:sz w:val="22"/>
          <w:szCs w:val="22"/>
          <w:lang w:val="el"/>
        </w:rPr>
      </w:pPr>
    </w:p>
    <w:p w14:paraId="486138FC" w14:textId="23537C2F" w:rsidR="5B6B3860" w:rsidRDefault="5B6B3860" w:rsidP="5B6B3860">
      <w:pPr>
        <w:rPr>
          <w:rFonts w:ascii="Tahoma" w:eastAsia="Calibri" w:hAnsi="Tahoma" w:cs="Tahoma"/>
          <w:sz w:val="22"/>
          <w:szCs w:val="22"/>
          <w:lang w:val="el"/>
        </w:rPr>
      </w:pPr>
    </w:p>
    <w:p w14:paraId="4E38129B" w14:textId="77777777" w:rsidR="00A078F9" w:rsidRDefault="00A078F9" w:rsidP="00B2276B">
      <w:pPr>
        <w:rPr>
          <w:rFonts w:ascii="Tahoma" w:eastAsia="Calibri" w:hAnsi="Tahoma" w:cs="Tahoma"/>
          <w:sz w:val="22"/>
          <w:szCs w:val="22"/>
          <w:lang w:val="el"/>
        </w:rPr>
      </w:pPr>
    </w:p>
    <w:p w14:paraId="130DC018" w14:textId="77777777" w:rsidR="00A078F9" w:rsidRDefault="00A078F9" w:rsidP="00B2276B">
      <w:pPr>
        <w:rPr>
          <w:rFonts w:ascii="Tahoma" w:eastAsia="Calibri" w:hAnsi="Tahoma" w:cs="Tahoma"/>
          <w:sz w:val="22"/>
          <w:szCs w:val="22"/>
          <w:lang w:val="el"/>
        </w:rPr>
      </w:pPr>
    </w:p>
    <w:p w14:paraId="3B5A433A" w14:textId="77777777" w:rsidR="00A078F9" w:rsidRPr="00FE6FA1" w:rsidRDefault="00A078F9" w:rsidP="00B2276B">
      <w:pPr>
        <w:rPr>
          <w:rFonts w:ascii="Tahoma" w:hAnsi="Tahoma" w:cs="Tahoma"/>
          <w:sz w:val="22"/>
          <w:szCs w:val="22"/>
        </w:rPr>
      </w:pPr>
    </w:p>
    <w:p w14:paraId="216C6A65" w14:textId="5557903F" w:rsidR="00052DA4" w:rsidRPr="00FE6FA1" w:rsidRDefault="7DD454EB" w:rsidP="2D531B8B">
      <w:pPr>
        <w:jc w:val="center"/>
        <w:rPr>
          <w:rFonts w:ascii="Tahoma" w:hAnsi="Tahoma" w:cs="Tahoma"/>
          <w:sz w:val="22"/>
          <w:szCs w:val="22"/>
        </w:rPr>
      </w:pPr>
      <w:r w:rsidRPr="00FE6FA1">
        <w:rPr>
          <w:rFonts w:ascii="Tahoma" w:eastAsia="Calibri" w:hAnsi="Tahoma" w:cs="Tahoma"/>
          <w:sz w:val="22"/>
          <w:szCs w:val="22"/>
          <w:lang w:val="el"/>
        </w:rPr>
        <w:t xml:space="preserve"> </w:t>
      </w:r>
    </w:p>
    <w:p w14:paraId="688C9EAF" w14:textId="77777777" w:rsidR="00702ECC" w:rsidRPr="00BD4748" w:rsidRDefault="00702ECC" w:rsidP="00702ECC">
      <w:pPr>
        <w:widowControl/>
        <w:suppressAutoHyphens w:val="0"/>
        <w:spacing w:line="360" w:lineRule="auto"/>
        <w:jc w:val="both"/>
        <w:textAlignment w:val="auto"/>
        <w:rPr>
          <w:rFonts w:ascii="Tahoma" w:hAnsi="Tahoma" w:cs="Tahoma"/>
          <w:color w:val="000000"/>
          <w:kern w:val="0"/>
          <w:sz w:val="22"/>
          <w:szCs w:val="22"/>
        </w:rPr>
      </w:pPr>
      <w:r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Ο/Η Κοινωνική Λειτουργός                                                Η/Ο Ψυχολόγος          </w:t>
      </w:r>
    </w:p>
    <w:p w14:paraId="75B0A0BF" w14:textId="03E02B8C" w:rsidR="00702ECC" w:rsidRPr="00BD4748" w:rsidRDefault="00702ECC" w:rsidP="00702ECC">
      <w:pPr>
        <w:widowControl/>
        <w:suppressAutoHyphens w:val="0"/>
        <w:spacing w:line="360" w:lineRule="auto"/>
        <w:jc w:val="both"/>
        <w:textAlignment w:val="auto"/>
        <w:rPr>
          <w:rFonts w:ascii="Tahoma" w:hAnsi="Tahoma" w:cs="Tahoma"/>
          <w:b/>
          <w:color w:val="000000"/>
          <w:kern w:val="0"/>
          <w:sz w:val="22"/>
          <w:szCs w:val="22"/>
        </w:rPr>
      </w:pPr>
    </w:p>
    <w:p w14:paraId="1413C549" w14:textId="516B86DD" w:rsidR="00702ECC" w:rsidRDefault="007B26AF" w:rsidP="007B26AF">
      <w:pPr>
        <w:widowControl/>
        <w:suppressAutoHyphens w:val="0"/>
        <w:spacing w:line="360" w:lineRule="auto"/>
        <w:jc w:val="center"/>
        <w:textAlignment w:val="auto"/>
        <w:rPr>
          <w:rFonts w:ascii="Tahoma" w:hAnsi="Tahoma" w:cs="Tahoma"/>
          <w:b/>
          <w:color w:val="000000"/>
          <w:kern w:val="0"/>
          <w:sz w:val="22"/>
          <w:szCs w:val="22"/>
        </w:rPr>
      </w:pPr>
      <w:r>
        <w:rPr>
          <w:rFonts w:ascii="Tahoma" w:hAnsi="Tahoma" w:cs="Tahoma"/>
          <w:b/>
          <w:noProof/>
          <w:color w:val="00000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5BC4FE" wp14:editId="21A12F92">
                <wp:simplePos x="0" y="0"/>
                <wp:positionH relativeFrom="column">
                  <wp:posOffset>273823</wp:posOffset>
                </wp:positionH>
                <wp:positionV relativeFrom="paragraph">
                  <wp:posOffset>77027</wp:posOffset>
                </wp:positionV>
                <wp:extent cx="1033670" cy="8034"/>
                <wp:effectExtent l="0" t="0" r="33655" b="30480"/>
                <wp:wrapNone/>
                <wp:docPr id="812684309" name="Ευθεία γραμμή σύνδεσης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3670" cy="8034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38A258" id="Ευθεία γραμμή σύνδεσης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55pt,6.05pt" to="102.9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Tahoma" w:hAnsi="Tahoma" w:cs="Tahoma"/>
          <w:b/>
          <w:noProof/>
          <w:color w:val="00000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7F5BA38" wp14:editId="03398CFF">
                <wp:simplePos x="0" y="0"/>
                <wp:positionH relativeFrom="column">
                  <wp:posOffset>3773888</wp:posOffset>
                </wp:positionH>
                <wp:positionV relativeFrom="paragraph">
                  <wp:posOffset>86995</wp:posOffset>
                </wp:positionV>
                <wp:extent cx="1257300" cy="0"/>
                <wp:effectExtent l="0" t="0" r="0" b="0"/>
                <wp:wrapNone/>
                <wp:docPr id="2005856472" name="Ευθεία γραμμή σύνδεσης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471342" id="Ευθεία γραμμή σύνδεσης 2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15pt,6.85pt" to="396.1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55844BC6" w14:textId="27B9B36C" w:rsidR="00702ECC" w:rsidRPr="00BD4748" w:rsidRDefault="007B26AF" w:rsidP="00702ECC">
      <w:pPr>
        <w:widowControl/>
        <w:tabs>
          <w:tab w:val="left" w:pos="3110"/>
          <w:tab w:val="left" w:pos="6880"/>
        </w:tabs>
        <w:suppressAutoHyphens w:val="0"/>
        <w:spacing w:line="360" w:lineRule="auto"/>
        <w:jc w:val="both"/>
        <w:textAlignment w:val="auto"/>
        <w:rPr>
          <w:rFonts w:ascii="Tahoma" w:hAnsi="Tahoma" w:cs="Tahoma"/>
          <w:kern w:val="0"/>
          <w:sz w:val="22"/>
          <w:szCs w:val="22"/>
        </w:rPr>
      </w:pPr>
      <w:r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   </w:t>
      </w:r>
      <w:r w:rsidR="00702ECC"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>ΕΠΩΝΥΜΟ Όνομα</w:t>
      </w:r>
      <w:r w:rsidR="00702ECC">
        <w:rPr>
          <w:rFonts w:ascii="Tahoma" w:hAnsi="Tahoma" w:cs="Tahoma"/>
          <w:b/>
          <w:color w:val="000000"/>
          <w:kern w:val="0"/>
          <w:sz w:val="22"/>
          <w:szCs w:val="22"/>
        </w:rPr>
        <w:tab/>
      </w:r>
      <w:r w:rsidR="00702ECC"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                                      </w:t>
      </w:r>
      <w:r w:rsidR="05ED134F"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</w:t>
      </w:r>
      <w:r w:rsidR="00702ECC" w:rsidRPr="5B6B3860">
        <w:rPr>
          <w:rFonts w:ascii="Tahoma" w:hAnsi="Tahoma" w:cs="Tahoma"/>
          <w:b/>
          <w:bCs/>
          <w:color w:val="000000"/>
          <w:kern w:val="0"/>
          <w:sz w:val="22"/>
          <w:szCs w:val="22"/>
        </w:rPr>
        <w:t xml:space="preserve">   ΕΠΩΝΥΜΟ Όνομα                       </w:t>
      </w:r>
    </w:p>
    <w:p w14:paraId="52E0B3E4" w14:textId="455BCE0C" w:rsidR="00052DA4" w:rsidRPr="00FE6FA1" w:rsidRDefault="00052DA4" w:rsidP="2D531B8B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052DA4" w:rsidRPr="00FE6FA1" w:rsidSect="007B6099">
      <w:headerReference w:type="default" r:id="rId10"/>
      <w:footerReference w:type="default" r:id="rId11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EB2C" w14:textId="77777777" w:rsidR="001C4BFC" w:rsidRDefault="001C4BFC">
      <w:r>
        <w:separator/>
      </w:r>
    </w:p>
  </w:endnote>
  <w:endnote w:type="continuationSeparator" w:id="0">
    <w:p w14:paraId="13CACA6A" w14:textId="77777777" w:rsidR="001C4BFC" w:rsidRDefault="001C4BFC">
      <w:r>
        <w:continuationSeparator/>
      </w:r>
    </w:p>
  </w:endnote>
  <w:endnote w:type="continuationNotice" w:id="1">
    <w:p w14:paraId="2C29B7E8" w14:textId="77777777" w:rsidR="001C4BFC" w:rsidRDefault="001C4B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2458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9A3D16" w14:textId="315B44C4" w:rsidR="00A975B8" w:rsidRDefault="000F7033">
        <w:pPr>
          <w:pStyle w:val="aa"/>
          <w:jc w:val="right"/>
        </w:pPr>
        <w:r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2336" behindDoc="1" locked="0" layoutInCell="1" allowOverlap="1" wp14:anchorId="307C544C" wp14:editId="5E3DD57D">
              <wp:simplePos x="0" y="0"/>
              <wp:positionH relativeFrom="column">
                <wp:posOffset>5026660</wp:posOffset>
              </wp:positionH>
              <wp:positionV relativeFrom="paragraph">
                <wp:posOffset>12065</wp:posOffset>
              </wp:positionV>
              <wp:extent cx="1166495" cy="572770"/>
              <wp:effectExtent l="0" t="0" r="0" b="0"/>
              <wp:wrapTight wrapText="bothSides">
                <wp:wrapPolygon edited="0">
                  <wp:start x="0" y="0"/>
                  <wp:lineTo x="0" y="20834"/>
                  <wp:lineTo x="21165" y="20834"/>
                  <wp:lineTo x="21165" y="0"/>
                  <wp:lineTo x="0" y="0"/>
                </wp:wrapPolygon>
              </wp:wrapTight>
              <wp:docPr id="1442570326" name="Εικόνα 1442570326" descr="IOM-Visibiliy_Logo_PRIM_BLUE_RGB-E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IOM-Visibiliy_Logo_PRIM_BLUE_RGB-EN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66495" cy="572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75B8" w:rsidRPr="00DB6F9B">
          <w:rPr>
            <w:rFonts w:ascii="Aptos" w:eastAsia="Times New Roman" w:hAnsi="Aptos"/>
            <w:noProof/>
            <w:kern w:val="2"/>
            <w:lang w:val="en-US" w:eastAsia="el-GR"/>
            <w14:ligatures w14:val="standardContextual"/>
          </w:rPr>
          <w:drawing>
            <wp:anchor distT="0" distB="0" distL="114300" distR="114300" simplePos="0" relativeHeight="251660288" behindDoc="1" locked="0" layoutInCell="1" allowOverlap="1" wp14:anchorId="771EE5E0" wp14:editId="070AD23F">
              <wp:simplePos x="0" y="0"/>
              <wp:positionH relativeFrom="column">
                <wp:posOffset>151074</wp:posOffset>
              </wp:positionH>
              <wp:positionV relativeFrom="paragraph">
                <wp:posOffset>82136</wp:posOffset>
              </wp:positionV>
              <wp:extent cx="3237230" cy="420370"/>
              <wp:effectExtent l="0" t="0" r="0" b="0"/>
              <wp:wrapTight wrapText="bothSides">
                <wp:wrapPolygon edited="0">
                  <wp:start x="763" y="0"/>
                  <wp:lineTo x="763" y="20556"/>
                  <wp:lineTo x="4703" y="20556"/>
                  <wp:lineTo x="20719" y="17619"/>
                  <wp:lineTo x="20973" y="2937"/>
                  <wp:lineTo x="18939" y="979"/>
                  <wp:lineTo x="4703" y="0"/>
                  <wp:lineTo x="763" y="0"/>
                </wp:wrapPolygon>
              </wp:wrapTight>
    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7230" cy="4203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75B8">
          <w:fldChar w:fldCharType="begin"/>
        </w:r>
        <w:r w:rsidR="00A975B8">
          <w:instrText xml:space="preserve"> PAGE   \* MERGEFORMAT </w:instrText>
        </w:r>
        <w:r w:rsidR="00A975B8">
          <w:fldChar w:fldCharType="separate"/>
        </w:r>
        <w:r w:rsidR="00A975B8">
          <w:rPr>
            <w:noProof/>
          </w:rPr>
          <w:t>2</w:t>
        </w:r>
        <w:r w:rsidR="00A975B8">
          <w:rPr>
            <w:noProof/>
          </w:rPr>
          <w:fldChar w:fldCharType="end"/>
        </w:r>
      </w:p>
    </w:sdtContent>
  </w:sdt>
  <w:p w14:paraId="64394B86" w14:textId="6E82F76F" w:rsidR="00721F01" w:rsidRPr="002C1442" w:rsidRDefault="00721F01" w:rsidP="0096517C">
    <w:pPr>
      <w:pStyle w:val="Footer1"/>
      <w:ind w:left="720" w:firstLine="72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A61C4" w14:textId="77777777" w:rsidR="001C4BFC" w:rsidRDefault="001C4BFC">
      <w:r>
        <w:separator/>
      </w:r>
    </w:p>
  </w:footnote>
  <w:footnote w:type="continuationSeparator" w:id="0">
    <w:p w14:paraId="4C45EBF8" w14:textId="77777777" w:rsidR="001C4BFC" w:rsidRDefault="001C4BFC">
      <w:r>
        <w:continuationSeparator/>
      </w:r>
    </w:p>
  </w:footnote>
  <w:footnote w:type="continuationNotice" w:id="1">
    <w:p w14:paraId="3ECDA106" w14:textId="77777777" w:rsidR="001C4BFC" w:rsidRDefault="001C4B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4B4F" w14:textId="54C37246" w:rsidR="005826A2" w:rsidRPr="000D188D" w:rsidRDefault="00DA7742">
    <w:pPr>
      <w:pStyle w:val="Header1"/>
    </w:pPr>
    <w:r w:rsidRPr="00DA7742">
      <w:rPr>
        <w:noProof/>
      </w:rPr>
      <w:drawing>
        <wp:inline distT="0" distB="0" distL="0" distR="0" wp14:anchorId="4AD4C324" wp14:editId="34B90027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F7033">
      <w:t xml:space="preserve">                                                                                               </w:t>
    </w:r>
    <w:r w:rsidR="000F7033" w:rsidRPr="00C83038">
      <w:rPr>
        <w:rFonts w:ascii="Tahoma" w:hAnsi="Tahoma" w:cs="Tahoma"/>
        <w:sz w:val="18"/>
        <w:szCs w:val="18"/>
      </w:rPr>
      <w:t>Έκδοση</w:t>
    </w:r>
    <w:r w:rsidR="000F7033" w:rsidRPr="00B65BAB">
      <w:rPr>
        <w:rFonts w:ascii="Tahoma" w:hAnsi="Tahoma" w:cs="Tahoma"/>
        <w:sz w:val="18"/>
        <w:szCs w:val="18"/>
        <w:lang w:val="en-US"/>
      </w:rPr>
      <w:t xml:space="preserve"> </w:t>
    </w:r>
    <w:r w:rsidR="000D188D">
      <w:rPr>
        <w:rFonts w:ascii="Tahoma" w:hAnsi="Tahoma" w:cs="Tahoma"/>
        <w:sz w:val="18"/>
        <w:szCs w:val="18"/>
      </w:rPr>
      <w:t xml:space="preserve">2.0 </w:t>
    </w:r>
    <w:r w:rsidR="000F7033" w:rsidRPr="00B65BAB">
      <w:rPr>
        <w:rFonts w:ascii="Tahoma" w:hAnsi="Tahoma" w:cs="Tahoma"/>
        <w:sz w:val="18"/>
        <w:szCs w:val="18"/>
        <w:lang w:val="en-US"/>
      </w:rPr>
      <w:t>-</w:t>
    </w:r>
    <w:r w:rsidR="000D188D">
      <w:rPr>
        <w:rFonts w:ascii="Tahoma" w:hAnsi="Tahoma" w:cs="Tahoma"/>
        <w:sz w:val="18"/>
        <w:szCs w:val="18"/>
      </w:rPr>
      <w:t xml:space="preserve"> </w:t>
    </w:r>
    <w:r w:rsidR="000F7033" w:rsidRPr="00B65BAB">
      <w:rPr>
        <w:rFonts w:ascii="Tahoma" w:hAnsi="Tahoma" w:cs="Tahoma"/>
        <w:sz w:val="18"/>
        <w:szCs w:val="18"/>
        <w:lang w:val="en-US"/>
      </w:rPr>
      <w:t>202</w:t>
    </w:r>
    <w:r w:rsidR="000D188D">
      <w:rPr>
        <w:rFonts w:ascii="Tahoma" w:hAnsi="Tahoma" w:cs="Tahoma"/>
        <w:sz w:val="18"/>
        <w:szCs w:val="18"/>
      </w:rPr>
      <w:t>6</w:t>
    </w:r>
  </w:p>
  <w:p w14:paraId="0FD6F2C3" w14:textId="77777777" w:rsidR="00721F01" w:rsidRPr="002C1442" w:rsidRDefault="00721F01">
    <w:pPr>
      <w:pStyle w:val="Header1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1A03"/>
    <w:rsid w:val="00005B02"/>
    <w:rsid w:val="00007937"/>
    <w:rsid w:val="00040A3B"/>
    <w:rsid w:val="00044E70"/>
    <w:rsid w:val="00044FFC"/>
    <w:rsid w:val="00047B3C"/>
    <w:rsid w:val="000516FA"/>
    <w:rsid w:val="0005217A"/>
    <w:rsid w:val="00052DA4"/>
    <w:rsid w:val="00086657"/>
    <w:rsid w:val="000A2FFD"/>
    <w:rsid w:val="000B47E6"/>
    <w:rsid w:val="000C67DA"/>
    <w:rsid w:val="000D188D"/>
    <w:rsid w:val="000D1E49"/>
    <w:rsid w:val="000D424F"/>
    <w:rsid w:val="000D74B8"/>
    <w:rsid w:val="000F7033"/>
    <w:rsid w:val="00114E50"/>
    <w:rsid w:val="00142161"/>
    <w:rsid w:val="00157B86"/>
    <w:rsid w:val="001618FE"/>
    <w:rsid w:val="001977BC"/>
    <w:rsid w:val="001C4BFC"/>
    <w:rsid w:val="001C5953"/>
    <w:rsid w:val="001C6FAF"/>
    <w:rsid w:val="001E1B6C"/>
    <w:rsid w:val="001F6193"/>
    <w:rsid w:val="0024363F"/>
    <w:rsid w:val="00260A6F"/>
    <w:rsid w:val="0026452B"/>
    <w:rsid w:val="00270657"/>
    <w:rsid w:val="00276E0C"/>
    <w:rsid w:val="00284E51"/>
    <w:rsid w:val="002863C3"/>
    <w:rsid w:val="002A049B"/>
    <w:rsid w:val="002A5E3D"/>
    <w:rsid w:val="002C1442"/>
    <w:rsid w:val="002D0AD9"/>
    <w:rsid w:val="002D7C56"/>
    <w:rsid w:val="00306C3B"/>
    <w:rsid w:val="00307468"/>
    <w:rsid w:val="00341737"/>
    <w:rsid w:val="00356509"/>
    <w:rsid w:val="00385C34"/>
    <w:rsid w:val="00386FC5"/>
    <w:rsid w:val="00387B5E"/>
    <w:rsid w:val="003C5C18"/>
    <w:rsid w:val="003E2AFE"/>
    <w:rsid w:val="003E45C0"/>
    <w:rsid w:val="004016B0"/>
    <w:rsid w:val="004027A2"/>
    <w:rsid w:val="00407ADB"/>
    <w:rsid w:val="00421AF8"/>
    <w:rsid w:val="0042754D"/>
    <w:rsid w:val="004320A1"/>
    <w:rsid w:val="00457853"/>
    <w:rsid w:val="00472DCF"/>
    <w:rsid w:val="00475784"/>
    <w:rsid w:val="00481501"/>
    <w:rsid w:val="004B3D43"/>
    <w:rsid w:val="004B499D"/>
    <w:rsid w:val="004C6C88"/>
    <w:rsid w:val="004E2418"/>
    <w:rsid w:val="00502008"/>
    <w:rsid w:val="005220AB"/>
    <w:rsid w:val="0053259A"/>
    <w:rsid w:val="00533961"/>
    <w:rsid w:val="00547182"/>
    <w:rsid w:val="00564873"/>
    <w:rsid w:val="005761CB"/>
    <w:rsid w:val="005826A2"/>
    <w:rsid w:val="00583EFE"/>
    <w:rsid w:val="005A3FF6"/>
    <w:rsid w:val="005B1069"/>
    <w:rsid w:val="005B2502"/>
    <w:rsid w:val="005C23A8"/>
    <w:rsid w:val="005C338C"/>
    <w:rsid w:val="005E65CE"/>
    <w:rsid w:val="005F4563"/>
    <w:rsid w:val="005F5353"/>
    <w:rsid w:val="00631982"/>
    <w:rsid w:val="00664A68"/>
    <w:rsid w:val="0067374E"/>
    <w:rsid w:val="00681B1B"/>
    <w:rsid w:val="006961E5"/>
    <w:rsid w:val="006A0B04"/>
    <w:rsid w:val="006C5F23"/>
    <w:rsid w:val="006D2E79"/>
    <w:rsid w:val="0070154F"/>
    <w:rsid w:val="00702ECC"/>
    <w:rsid w:val="00706D05"/>
    <w:rsid w:val="00721F01"/>
    <w:rsid w:val="00755E44"/>
    <w:rsid w:val="00756F3C"/>
    <w:rsid w:val="00766B76"/>
    <w:rsid w:val="00776F0E"/>
    <w:rsid w:val="007847F5"/>
    <w:rsid w:val="007A0D1A"/>
    <w:rsid w:val="007A6DDE"/>
    <w:rsid w:val="007B26AF"/>
    <w:rsid w:val="007B6099"/>
    <w:rsid w:val="007C52D4"/>
    <w:rsid w:val="007E3D7B"/>
    <w:rsid w:val="00802647"/>
    <w:rsid w:val="00813530"/>
    <w:rsid w:val="008202E4"/>
    <w:rsid w:val="00820CEF"/>
    <w:rsid w:val="00833D1B"/>
    <w:rsid w:val="0084066A"/>
    <w:rsid w:val="008570A0"/>
    <w:rsid w:val="008631DA"/>
    <w:rsid w:val="00876464"/>
    <w:rsid w:val="00876575"/>
    <w:rsid w:val="00880C4F"/>
    <w:rsid w:val="00882486"/>
    <w:rsid w:val="00882FA9"/>
    <w:rsid w:val="00891597"/>
    <w:rsid w:val="008931C7"/>
    <w:rsid w:val="008A2079"/>
    <w:rsid w:val="008D46B5"/>
    <w:rsid w:val="008E653A"/>
    <w:rsid w:val="008F1FEC"/>
    <w:rsid w:val="008F6D0E"/>
    <w:rsid w:val="00904B6A"/>
    <w:rsid w:val="00904FBF"/>
    <w:rsid w:val="0092258B"/>
    <w:rsid w:val="009306D0"/>
    <w:rsid w:val="00930909"/>
    <w:rsid w:val="00943C27"/>
    <w:rsid w:val="0096517C"/>
    <w:rsid w:val="009665CF"/>
    <w:rsid w:val="00976032"/>
    <w:rsid w:val="009A4063"/>
    <w:rsid w:val="009C2331"/>
    <w:rsid w:val="009C3CBB"/>
    <w:rsid w:val="009C6A5B"/>
    <w:rsid w:val="009D1488"/>
    <w:rsid w:val="00A078F9"/>
    <w:rsid w:val="00A246F8"/>
    <w:rsid w:val="00A337F8"/>
    <w:rsid w:val="00A57F88"/>
    <w:rsid w:val="00A60581"/>
    <w:rsid w:val="00A731EF"/>
    <w:rsid w:val="00A74D9B"/>
    <w:rsid w:val="00A975B8"/>
    <w:rsid w:val="00AA3785"/>
    <w:rsid w:val="00AB0093"/>
    <w:rsid w:val="00AC10DE"/>
    <w:rsid w:val="00AE439D"/>
    <w:rsid w:val="00AE6A8C"/>
    <w:rsid w:val="00AF7F3C"/>
    <w:rsid w:val="00B2276B"/>
    <w:rsid w:val="00B560C5"/>
    <w:rsid w:val="00B63A3F"/>
    <w:rsid w:val="00B644C8"/>
    <w:rsid w:val="00B82FAB"/>
    <w:rsid w:val="00B85D15"/>
    <w:rsid w:val="00B9687D"/>
    <w:rsid w:val="00BA3067"/>
    <w:rsid w:val="00BB4F51"/>
    <w:rsid w:val="00BB6DF7"/>
    <w:rsid w:val="00BC62DF"/>
    <w:rsid w:val="00BD66DE"/>
    <w:rsid w:val="00BE06DA"/>
    <w:rsid w:val="00BE25D4"/>
    <w:rsid w:val="00BE5731"/>
    <w:rsid w:val="00C0249B"/>
    <w:rsid w:val="00C20758"/>
    <w:rsid w:val="00C35B90"/>
    <w:rsid w:val="00C524D0"/>
    <w:rsid w:val="00C6399F"/>
    <w:rsid w:val="00C729F6"/>
    <w:rsid w:val="00C74CE7"/>
    <w:rsid w:val="00C76D7C"/>
    <w:rsid w:val="00C81DC8"/>
    <w:rsid w:val="00C87C76"/>
    <w:rsid w:val="00CF36C5"/>
    <w:rsid w:val="00D10B5F"/>
    <w:rsid w:val="00D12036"/>
    <w:rsid w:val="00D30BB9"/>
    <w:rsid w:val="00D452F9"/>
    <w:rsid w:val="00D45E64"/>
    <w:rsid w:val="00D6462E"/>
    <w:rsid w:val="00D96329"/>
    <w:rsid w:val="00DA5629"/>
    <w:rsid w:val="00DA7742"/>
    <w:rsid w:val="00DB3869"/>
    <w:rsid w:val="00DB6F9B"/>
    <w:rsid w:val="00DC7015"/>
    <w:rsid w:val="00DE721D"/>
    <w:rsid w:val="00DF1E3D"/>
    <w:rsid w:val="00DF56F7"/>
    <w:rsid w:val="00E02248"/>
    <w:rsid w:val="00E14B4D"/>
    <w:rsid w:val="00E30491"/>
    <w:rsid w:val="00E50544"/>
    <w:rsid w:val="00E51A40"/>
    <w:rsid w:val="00E57E3B"/>
    <w:rsid w:val="00E75270"/>
    <w:rsid w:val="00E8576D"/>
    <w:rsid w:val="00E86685"/>
    <w:rsid w:val="00E92B35"/>
    <w:rsid w:val="00E92C08"/>
    <w:rsid w:val="00E97F6F"/>
    <w:rsid w:val="00EA7859"/>
    <w:rsid w:val="00EC25B4"/>
    <w:rsid w:val="00EC71DC"/>
    <w:rsid w:val="00ED3CB4"/>
    <w:rsid w:val="00ED4C7F"/>
    <w:rsid w:val="00ED6A74"/>
    <w:rsid w:val="00EF4F36"/>
    <w:rsid w:val="00F10A55"/>
    <w:rsid w:val="00F31CF8"/>
    <w:rsid w:val="00F432EA"/>
    <w:rsid w:val="00F66A52"/>
    <w:rsid w:val="00F82D46"/>
    <w:rsid w:val="00F91D44"/>
    <w:rsid w:val="00FC13A0"/>
    <w:rsid w:val="00FC2C2B"/>
    <w:rsid w:val="00FC69FB"/>
    <w:rsid w:val="00FD2E5E"/>
    <w:rsid w:val="00FD68BA"/>
    <w:rsid w:val="00FE6FA1"/>
    <w:rsid w:val="00FF5790"/>
    <w:rsid w:val="02F2A9EC"/>
    <w:rsid w:val="04CE9F0F"/>
    <w:rsid w:val="05ED134F"/>
    <w:rsid w:val="05F16AFC"/>
    <w:rsid w:val="09C5FE52"/>
    <w:rsid w:val="0A91ABA3"/>
    <w:rsid w:val="1353C4B7"/>
    <w:rsid w:val="14302E86"/>
    <w:rsid w:val="21AACF63"/>
    <w:rsid w:val="2423D856"/>
    <w:rsid w:val="2D531B8B"/>
    <w:rsid w:val="2FBA51DB"/>
    <w:rsid w:val="31103CD1"/>
    <w:rsid w:val="3351B789"/>
    <w:rsid w:val="3ADB8759"/>
    <w:rsid w:val="3D57F22E"/>
    <w:rsid w:val="423B0EB4"/>
    <w:rsid w:val="44682BD6"/>
    <w:rsid w:val="4536E629"/>
    <w:rsid w:val="48254F51"/>
    <w:rsid w:val="50E57ACB"/>
    <w:rsid w:val="54585896"/>
    <w:rsid w:val="59369081"/>
    <w:rsid w:val="59626E25"/>
    <w:rsid w:val="5B6B3860"/>
    <w:rsid w:val="5C9595FC"/>
    <w:rsid w:val="658DC963"/>
    <w:rsid w:val="6626C83F"/>
    <w:rsid w:val="6C88B240"/>
    <w:rsid w:val="6D3E2D83"/>
    <w:rsid w:val="72AE4579"/>
    <w:rsid w:val="76E3B32C"/>
    <w:rsid w:val="7709885D"/>
    <w:rsid w:val="7770C8A3"/>
    <w:rsid w:val="7D82F15D"/>
    <w:rsid w:val="7DD4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DA64A415-50BE-4B85-A981-30F681CC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SimSun" w:hAnsi="Arial" w:cs="Aria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Arial" w:eastAsia="SimSun" w:hAnsi="Arial" w:cs="Aria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ascii="OpenSymbol" w:eastAsia="OpenSymbol" w:hAnsi="OpenSymbol" w:cs="OpenSymbol"/>
    </w:rPr>
  </w:style>
  <w:style w:type="character" w:customStyle="1" w:styleId="WW8Num7z0">
    <w:name w:val="WW8Num7z0"/>
    <w:rPr>
      <w:rFonts w:ascii="OpenSymbol" w:eastAsia="OpenSymbol" w:hAnsi="OpenSymbol" w:cs="OpenSymbol"/>
    </w:rPr>
  </w:style>
  <w:style w:type="character" w:customStyle="1" w:styleId="WW8Num8z0">
    <w:name w:val="WW8Num8z0"/>
    <w:rPr>
      <w:rFonts w:ascii="Arial" w:eastAsia="SimSu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  <w:rPr>
      <w:rFonts w:ascii="OpenSymbol" w:eastAsia="OpenSymbol" w:hAnsi="OpenSymbol" w:cs="OpenSymbol"/>
    </w:rPr>
  </w:style>
  <w:style w:type="character" w:customStyle="1" w:styleId="WW8Num10z0">
    <w:name w:val="WW8Num10z0"/>
    <w:rPr>
      <w:rFonts w:ascii="Arial" w:eastAsia="SimSu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Arial" w:eastAsia="SimSu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OpenSymbol" w:eastAsia="OpenSymbol" w:hAnsi="OpenSymbol" w:cs="OpenSymbol"/>
    </w:rPr>
  </w:style>
  <w:style w:type="character" w:customStyle="1" w:styleId="WW8Num13z0">
    <w:name w:val="WW8Num13z0"/>
    <w:rPr>
      <w:rFonts w:ascii="Arial" w:eastAsia="SimSu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10">
    <w:name w:val="Προεπιλεγμένη γραμματοσειρά1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">
    <w:name w:val="Κεφαλίδα Char"/>
    <w:rPr>
      <w:sz w:val="24"/>
      <w:szCs w:val="24"/>
      <w:lang w:val="el-GR" w:eastAsia="zh-CN"/>
    </w:rPr>
  </w:style>
  <w:style w:type="character" w:customStyle="1" w:styleId="Char0">
    <w:name w:val="Υποσέλιδο Char"/>
    <w:rPr>
      <w:sz w:val="24"/>
      <w:szCs w:val="24"/>
      <w:lang w:val="el-GR" w:eastAsia="zh-CN"/>
    </w:rPr>
  </w:style>
  <w:style w:type="character" w:customStyle="1" w:styleId="Char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customStyle="1" w:styleId="ListLabel1">
    <w:name w:val="ListLabel 1"/>
    <w:rPr>
      <w:rFonts w:eastAsia="SimSun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har10">
    <w:name w:val="Κεφαλίδα Char1"/>
    <w:basedOn w:val="10"/>
  </w:style>
  <w:style w:type="character" w:customStyle="1" w:styleId="Char11">
    <w:name w:val="Υποσέλιδο Char1"/>
    <w:basedOn w:val="10"/>
  </w:style>
  <w:style w:type="paragraph" w:customStyle="1" w:styleId="a3">
    <w:name w:val="Επικεφαλίδα"/>
    <w:basedOn w:val="a"/>
    <w:next w:val="a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Ευρετήριο"/>
    <w:basedOn w:val="a"/>
    <w:pPr>
      <w:suppressLineNumbers/>
    </w:pPr>
    <w:rPr>
      <w:rFonts w:cs="Arial"/>
    </w:rPr>
  </w:style>
  <w:style w:type="paragraph" w:customStyle="1" w:styleId="Standard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Caption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ing1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customStyle="1" w:styleId="11">
    <w:name w:val="Παράγραφος λίστας1"/>
    <w:basedOn w:val="Standard"/>
    <w:qFormat/>
    <w:pPr>
      <w:spacing w:after="160" w:line="254" w:lineRule="auto"/>
      <w:ind w:left="720"/>
    </w:pPr>
    <w:rPr>
      <w:rFonts w:ascii="Calibri" w:eastAsia="Calibri" w:hAnsi="Calibri" w:cs="Calibri"/>
      <w:sz w:val="22"/>
      <w:szCs w:val="22"/>
      <w:lang w:val="en-GB"/>
    </w:rPr>
  </w:style>
  <w:style w:type="paragraph" w:customStyle="1" w:styleId="Header1">
    <w:name w:val="Header1"/>
    <w:basedOn w:val="Standard"/>
    <w:pPr>
      <w:suppressLineNumbers/>
    </w:pPr>
  </w:style>
  <w:style w:type="paragraph" w:customStyle="1" w:styleId="Footer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customStyle="1" w:styleId="ab">
    <w:name w:val="Περιεχόμενα πίνακα"/>
    <w:basedOn w:val="a"/>
    <w:pPr>
      <w:suppressLineNumbers/>
    </w:pPr>
  </w:style>
  <w:style w:type="paragraph" w:customStyle="1" w:styleId="ac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3"/>
    <w:uiPriority w:val="99"/>
    <w:semiHidden/>
    <w:unhideWhenUsed/>
    <w:rsid w:val="007B6099"/>
    <w:pPr>
      <w:textAlignment w:val="auto"/>
    </w:pPr>
    <w:rPr>
      <w:kern w:val="2"/>
    </w:rPr>
  </w:style>
  <w:style w:type="character" w:customStyle="1" w:styleId="Char3">
    <w:name w:val="Κείμενο σχολίου Char"/>
    <w:basedOn w:val="a0"/>
    <w:link w:val="af0"/>
    <w:uiPriority w:val="99"/>
    <w:semiHidden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character" w:customStyle="1" w:styleId="1Char">
    <w:name w:val="Επικεφαλίδα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har2">
    <w:name w:val="Υποσέλιδο Char2"/>
    <w:basedOn w:val="a0"/>
    <w:link w:val="aa"/>
    <w:uiPriority w:val="99"/>
    <w:rsid w:val="00A975B8"/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162F1AA7F346A99381C5696DB21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B0DAF-7D1E-4B87-B038-FF5274D98A04}"/>
      </w:docPartPr>
      <w:docPartBody>
        <w:p w:rsidR="00120C8F" w:rsidRDefault="00876575" w:rsidP="00876575">
          <w:pPr>
            <w:pStyle w:val="41162F1AA7F346A99381C5696DB2141C"/>
          </w:pPr>
          <w:r>
            <w:rPr>
              <w:rStyle w:val="a3"/>
            </w:rPr>
            <w:t>Επιλέξτε ένα στοιχείο.</w:t>
          </w:r>
        </w:p>
      </w:docPartBody>
    </w:docPart>
    <w:docPart>
      <w:docPartPr>
        <w:name w:val="68E1164C3E7D46A7B4584707CC758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16C4D-E87F-45EC-8A3E-3FD086C6D522}"/>
      </w:docPartPr>
      <w:docPartBody>
        <w:p w:rsidR="00120C8F" w:rsidRDefault="00876575" w:rsidP="00876575">
          <w:pPr>
            <w:pStyle w:val="68E1164C3E7D46A7B4584707CC758E5E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575"/>
    <w:rsid w:val="000513D0"/>
    <w:rsid w:val="000D424F"/>
    <w:rsid w:val="0010583F"/>
    <w:rsid w:val="00120C8F"/>
    <w:rsid w:val="00170BA3"/>
    <w:rsid w:val="002104BC"/>
    <w:rsid w:val="0026452B"/>
    <w:rsid w:val="00273BF5"/>
    <w:rsid w:val="002D0AD9"/>
    <w:rsid w:val="00356509"/>
    <w:rsid w:val="00394475"/>
    <w:rsid w:val="00457853"/>
    <w:rsid w:val="00465E9B"/>
    <w:rsid w:val="00481501"/>
    <w:rsid w:val="004A6B78"/>
    <w:rsid w:val="005926FD"/>
    <w:rsid w:val="005F4563"/>
    <w:rsid w:val="005F5353"/>
    <w:rsid w:val="00876464"/>
    <w:rsid w:val="00876575"/>
    <w:rsid w:val="009306D0"/>
    <w:rsid w:val="00A352DA"/>
    <w:rsid w:val="00A72CA9"/>
    <w:rsid w:val="00A74D9B"/>
    <w:rsid w:val="00B644C8"/>
    <w:rsid w:val="00C35B90"/>
    <w:rsid w:val="00C3793F"/>
    <w:rsid w:val="00D25D89"/>
    <w:rsid w:val="00D30BB9"/>
    <w:rsid w:val="00E76922"/>
    <w:rsid w:val="00E86685"/>
    <w:rsid w:val="00ED6A74"/>
    <w:rsid w:val="00EF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6575"/>
  </w:style>
  <w:style w:type="paragraph" w:customStyle="1" w:styleId="41162F1AA7F346A99381C5696DB2141C">
    <w:name w:val="41162F1AA7F346A99381C5696DB2141C"/>
    <w:rsid w:val="00876575"/>
  </w:style>
  <w:style w:type="paragraph" w:customStyle="1" w:styleId="68E1164C3E7D46A7B4584707CC758E5E">
    <w:name w:val="68E1164C3E7D46A7B4584707CC758E5E"/>
    <w:rsid w:val="008765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AA37D45D-8A4E-4D41-AB44-CEEE4713E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1e8101-1029-48dc-9d33-92bdf86164df"/>
    <ds:schemaRef ds:uri="ccdca2c6-f5ac-44a6-92f9-2f08495d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818</Words>
  <Characters>4423</Characters>
  <Application>Microsoft Office Word</Application>
  <DocSecurity>0</DocSecurity>
  <Lines>36</Lines>
  <Paragraphs>10</Paragraphs>
  <ScaleCrop>false</ScaleCrop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ΥΠΥΤ</cp:lastModifiedBy>
  <cp:revision>58</cp:revision>
  <cp:lastPrinted>2018-07-25T19:26:00Z</cp:lastPrinted>
  <dcterms:created xsi:type="dcterms:W3CDTF">2026-03-20T11:23:00Z</dcterms:created>
  <dcterms:modified xsi:type="dcterms:W3CDTF">2026-03-20T11:47:00Z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